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E37A5" w:rsidRPr="00073D5A" w:rsidRDefault="00CE37A5" w:rsidP="00CE37A5">
      <w:pPr>
        <w:ind w:left="5580" w:hanging="5580"/>
        <w:jc w:val="right"/>
      </w:pPr>
      <w:r w:rsidRPr="00073D5A">
        <w:t>Приложение 3</w:t>
      </w:r>
    </w:p>
    <w:p w:rsidR="00CE37A5" w:rsidRPr="00073D5A" w:rsidRDefault="00CE37A5" w:rsidP="00CE37A5">
      <w:pPr>
        <w:ind w:left="5580" w:hanging="5580"/>
        <w:jc w:val="right"/>
      </w:pPr>
      <w:r w:rsidRPr="00073D5A">
        <w:t>к решению Совета депутатов</w:t>
      </w:r>
    </w:p>
    <w:p w:rsidR="00CE37A5" w:rsidRPr="00073D5A" w:rsidRDefault="00CE37A5" w:rsidP="00CE37A5">
      <w:pPr>
        <w:ind w:left="5580" w:hanging="5580"/>
        <w:jc w:val="right"/>
      </w:pPr>
      <w:r w:rsidRPr="00073D5A">
        <w:t>Воскресенского муниципального округа</w:t>
      </w:r>
    </w:p>
    <w:p w:rsidR="00CE37A5" w:rsidRPr="00073D5A" w:rsidRDefault="00CE37A5" w:rsidP="00CE37A5">
      <w:pPr>
        <w:ind w:left="5580" w:hanging="5580"/>
        <w:jc w:val="right"/>
      </w:pPr>
      <w:r w:rsidRPr="00073D5A">
        <w:t>Нижегородской области</w:t>
      </w:r>
    </w:p>
    <w:p w:rsidR="00CE37A5" w:rsidRDefault="00CE37A5" w:rsidP="00CE37A5">
      <w:pPr>
        <w:suppressAutoHyphens/>
        <w:jc w:val="right"/>
      </w:pPr>
      <w:r w:rsidRPr="00073D5A">
        <w:t>от 2</w:t>
      </w:r>
      <w:r>
        <w:t>9</w:t>
      </w:r>
      <w:r w:rsidRPr="00073D5A">
        <w:t xml:space="preserve"> декабря 202</w:t>
      </w:r>
      <w:r>
        <w:t>5</w:t>
      </w:r>
      <w:r w:rsidRPr="00073D5A">
        <w:t xml:space="preserve"> года №</w:t>
      </w:r>
      <w:r>
        <w:t xml:space="preserve"> 99</w:t>
      </w:r>
    </w:p>
    <w:p w:rsidR="00CE37A5" w:rsidRDefault="00CE37A5" w:rsidP="00CE37A5">
      <w:pPr>
        <w:suppressAutoHyphens/>
        <w:jc w:val="right"/>
      </w:pPr>
      <w:r>
        <w:t xml:space="preserve">(в редакции решения Совета депутатов от </w:t>
      </w:r>
      <w:r w:rsidR="00427E7C">
        <w:t>30</w:t>
      </w:r>
      <w:r>
        <w:t>.0</w:t>
      </w:r>
      <w:r w:rsidR="00427E7C">
        <w:t>3</w:t>
      </w:r>
      <w:r>
        <w:t>.2026г №</w:t>
      </w:r>
      <w:r w:rsidR="00427E7C">
        <w:t>25</w:t>
      </w:r>
      <w:r>
        <w:t>)</w:t>
      </w:r>
    </w:p>
    <w:p w:rsidR="00CE37A5" w:rsidRDefault="00CE37A5" w:rsidP="00CE37A5">
      <w:pPr>
        <w:suppressAutoHyphens/>
        <w:jc w:val="right"/>
      </w:pPr>
    </w:p>
    <w:p w:rsidR="00CE37A5" w:rsidRDefault="00CE37A5" w:rsidP="00CE37A5">
      <w:pPr>
        <w:suppressAutoHyphens/>
        <w:jc w:val="right"/>
      </w:pPr>
    </w:p>
    <w:p w:rsidR="00CE37A5" w:rsidRPr="00073D5A" w:rsidRDefault="00CE37A5" w:rsidP="00CE37A5">
      <w:pPr>
        <w:jc w:val="center"/>
        <w:rPr>
          <w:b/>
        </w:rPr>
      </w:pPr>
      <w:r w:rsidRPr="00073D5A">
        <w:rPr>
          <w:b/>
        </w:rPr>
        <w:t xml:space="preserve">Распределение бюджетных ассигнований по целевым статьям (муниципальным программам и непрограммным направлениям деятельности), группам </w:t>
      </w:r>
      <w:proofErr w:type="gramStart"/>
      <w:r w:rsidRPr="00073D5A">
        <w:rPr>
          <w:b/>
        </w:rPr>
        <w:t>видов расходов классификации расходов бюджета</w:t>
      </w:r>
      <w:proofErr w:type="gramEnd"/>
    </w:p>
    <w:p w:rsidR="00CE37A5" w:rsidRDefault="00CE37A5" w:rsidP="00CE37A5">
      <w:pPr>
        <w:ind w:left="5580" w:hanging="5580"/>
        <w:jc w:val="right"/>
      </w:pPr>
      <w:r w:rsidRPr="00073D5A">
        <w:t>(рублей)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837"/>
        <w:gridCol w:w="2209"/>
        <w:gridCol w:w="1254"/>
        <w:gridCol w:w="2162"/>
        <w:gridCol w:w="2162"/>
        <w:gridCol w:w="2162"/>
      </w:tblGrid>
      <w:tr w:rsidR="00427E7C" w:rsidRPr="009D4B9B" w:rsidTr="008D37CD">
        <w:trPr>
          <w:trHeight w:val="630"/>
        </w:trPr>
        <w:tc>
          <w:tcPr>
            <w:tcW w:w="163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Наименование</w:t>
            </w:r>
          </w:p>
        </w:tc>
        <w:tc>
          <w:tcPr>
            <w:tcW w:w="74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ЦСР</w:t>
            </w:r>
          </w:p>
        </w:tc>
        <w:tc>
          <w:tcPr>
            <w:tcW w:w="4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ВР</w:t>
            </w:r>
          </w:p>
        </w:tc>
        <w:tc>
          <w:tcPr>
            <w:tcW w:w="7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2026 год</w:t>
            </w:r>
          </w:p>
        </w:tc>
        <w:tc>
          <w:tcPr>
            <w:tcW w:w="7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2027 год</w:t>
            </w:r>
          </w:p>
        </w:tc>
        <w:tc>
          <w:tcPr>
            <w:tcW w:w="73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2028 год</w:t>
            </w:r>
          </w:p>
        </w:tc>
      </w:tr>
      <w:tr w:rsidR="00427E7C" w:rsidRPr="009D4B9B" w:rsidTr="008D37CD">
        <w:trPr>
          <w:trHeight w:val="630"/>
        </w:trPr>
        <w:tc>
          <w:tcPr>
            <w:tcW w:w="16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E7C" w:rsidRPr="009D4B9B" w:rsidRDefault="00427E7C" w:rsidP="008D37CD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7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E7C" w:rsidRPr="009D4B9B" w:rsidRDefault="00427E7C" w:rsidP="008D37CD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4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E7C" w:rsidRPr="009D4B9B" w:rsidRDefault="00427E7C" w:rsidP="008D37CD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7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E7C" w:rsidRPr="009D4B9B" w:rsidRDefault="00427E7C" w:rsidP="008D37CD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7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E7C" w:rsidRPr="009D4B9B" w:rsidRDefault="00427E7C" w:rsidP="008D37CD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7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E7C" w:rsidRPr="009D4B9B" w:rsidRDefault="00427E7C" w:rsidP="008D37CD">
            <w:pPr>
              <w:rPr>
                <w:rFonts w:eastAsia="Times New Roman"/>
                <w:b/>
                <w:bCs/>
                <w:color w:val="000000"/>
              </w:rPr>
            </w:pPr>
          </w:p>
        </w:tc>
      </w:tr>
      <w:tr w:rsidR="00427E7C" w:rsidRPr="009D4B9B" w:rsidTr="008D37CD">
        <w:trPr>
          <w:trHeight w:val="276"/>
        </w:trPr>
        <w:tc>
          <w:tcPr>
            <w:tcW w:w="163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E7C" w:rsidRPr="009D4B9B" w:rsidRDefault="00427E7C" w:rsidP="008D37CD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74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E7C" w:rsidRPr="009D4B9B" w:rsidRDefault="00427E7C" w:rsidP="008D37CD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4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E7C" w:rsidRPr="009D4B9B" w:rsidRDefault="00427E7C" w:rsidP="008D37CD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7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E7C" w:rsidRPr="009D4B9B" w:rsidRDefault="00427E7C" w:rsidP="008D37CD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7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E7C" w:rsidRPr="009D4B9B" w:rsidRDefault="00427E7C" w:rsidP="008D37CD">
            <w:pPr>
              <w:rPr>
                <w:rFonts w:eastAsia="Times New Roman"/>
                <w:b/>
                <w:bCs/>
                <w:color w:val="000000"/>
              </w:rPr>
            </w:pPr>
          </w:p>
        </w:tc>
        <w:tc>
          <w:tcPr>
            <w:tcW w:w="73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27E7C" w:rsidRPr="009D4B9B" w:rsidRDefault="00427E7C" w:rsidP="008D37CD">
            <w:pPr>
              <w:rPr>
                <w:rFonts w:eastAsia="Times New Roman"/>
                <w:b/>
                <w:bCs/>
                <w:color w:val="000000"/>
              </w:rPr>
            </w:pPr>
          </w:p>
        </w:tc>
      </w:tr>
      <w:tr w:rsidR="00427E7C" w:rsidRPr="009D4B9B" w:rsidTr="008D37CD">
        <w:trPr>
          <w:trHeight w:val="722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Муниципальная программа «Развитие образования Воскресенского муниципального округа Нижегородской области» на 2023 - 2028 годы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01.0.00.00000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662 071 727,58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669 548 180,30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683 012 786,18</w:t>
            </w:r>
          </w:p>
        </w:tc>
      </w:tr>
      <w:tr w:rsidR="00427E7C" w:rsidRPr="009D4B9B" w:rsidTr="008D37CD">
        <w:trPr>
          <w:trHeight w:val="630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Подпрограмма "Развитие общего образования"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01.1.00.00000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559 537 079,63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568 134 580,30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581 258 886,18</w:t>
            </w:r>
          </w:p>
        </w:tc>
      </w:tr>
      <w:tr w:rsidR="00427E7C" w:rsidRPr="009D4B9B" w:rsidTr="008D37CD">
        <w:trPr>
          <w:trHeight w:val="147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Обеспечение деятельности дошкольных образовательных организаций, подведомственных управлению образования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01.1.01.00000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140 648 067,60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145 219 900,00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147 998 400,00</w:t>
            </w:r>
          </w:p>
        </w:tc>
      </w:tr>
      <w:tr w:rsidR="00427E7C" w:rsidRPr="009D4B9B" w:rsidTr="008D37CD">
        <w:trPr>
          <w:trHeight w:val="434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обеспечение деятельности муниципальных дошкольных образовательных организаций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01.1.01.20590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66 727 567,60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70 983 300,00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70 759 000,00</w:t>
            </w:r>
          </w:p>
        </w:tc>
      </w:tr>
      <w:tr w:rsidR="00427E7C" w:rsidRPr="009D4B9B" w:rsidTr="008D37CD">
        <w:trPr>
          <w:trHeight w:val="1296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9D4B9B">
              <w:rPr>
                <w:rFonts w:eastAsia="Times New Roman"/>
                <w:color w:val="000000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lastRenderedPageBreak/>
              <w:t>01.1.01.20590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34 799 700,00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34 799 700,00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34 799 700,00</w:t>
            </w:r>
          </w:p>
        </w:tc>
      </w:tr>
      <w:tr w:rsidR="00427E7C" w:rsidRPr="009D4B9B" w:rsidTr="008D37CD">
        <w:trPr>
          <w:trHeight w:val="94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01.1.01.20590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31 665 367,60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35 873 100,00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35 648 800,00</w:t>
            </w:r>
          </w:p>
        </w:tc>
      </w:tr>
      <w:tr w:rsidR="00427E7C" w:rsidRPr="009D4B9B" w:rsidTr="008D37CD">
        <w:trPr>
          <w:trHeight w:val="31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01.1.01.20590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262 500,00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310 500,00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310 500,00</w:t>
            </w:r>
          </w:p>
        </w:tc>
      </w:tr>
      <w:tr w:rsidR="00427E7C" w:rsidRPr="009D4B9B" w:rsidTr="008D37CD">
        <w:trPr>
          <w:trHeight w:val="473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исполнение полномочий в сфере общего образования за счёт областного бюджета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01.1.01.73070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71 266 300,00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71 578 200,00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74 541 100,00</w:t>
            </w:r>
          </w:p>
        </w:tc>
      </w:tr>
      <w:tr w:rsidR="00427E7C" w:rsidRPr="009D4B9B" w:rsidTr="008D37CD">
        <w:trPr>
          <w:trHeight w:val="1052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01.1.01.73070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70 884 300,00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71 196 200,00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74 159 100,00</w:t>
            </w:r>
          </w:p>
        </w:tc>
      </w:tr>
      <w:tr w:rsidR="00427E7C" w:rsidRPr="009D4B9B" w:rsidTr="008D37CD">
        <w:trPr>
          <w:trHeight w:val="806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01.1.01.73070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382 000,00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382 000,00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382 000,00</w:t>
            </w:r>
          </w:p>
        </w:tc>
      </w:tr>
      <w:tr w:rsidR="00427E7C" w:rsidRPr="009D4B9B" w:rsidTr="008D37CD">
        <w:trPr>
          <w:trHeight w:val="147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осуществление выплаты компенсации части родительской платы за присмотр и уход за ребёнком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 за счёт средств областного бюджета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01.1.01.73110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1 694 700,00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1 694 700,00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1 694 700,00</w:t>
            </w:r>
          </w:p>
        </w:tc>
      </w:tr>
      <w:tr w:rsidR="00427E7C" w:rsidRPr="009D4B9B" w:rsidTr="008D37CD">
        <w:trPr>
          <w:trHeight w:val="94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01.1.01.73110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25 400,00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25 400,00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25 400,00</w:t>
            </w:r>
          </w:p>
        </w:tc>
      </w:tr>
      <w:tr w:rsidR="00427E7C" w:rsidRPr="009D4B9B" w:rsidTr="008D37CD">
        <w:trPr>
          <w:trHeight w:val="630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01.1.01.73110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1 669 300,00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1 669 300,00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1 669 300,00</w:t>
            </w:r>
          </w:p>
        </w:tc>
      </w:tr>
      <w:tr w:rsidR="00427E7C" w:rsidRPr="009D4B9B" w:rsidTr="008D37CD">
        <w:trPr>
          <w:trHeight w:val="1959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proofErr w:type="gramStart"/>
            <w:r w:rsidRPr="009D4B9B">
              <w:rPr>
                <w:rFonts w:eastAsia="Times New Roman"/>
                <w:color w:val="000000"/>
              </w:rPr>
              <w:t>Расходы на осуществление полномочий по финансовому обеспечению осуществления присмотра и ухода за детьми-инвалидами, детьми-сиротами и детьми, оставшимися без попечения родителей, а также за детьми с туберкулезной интоксикацией, обучающимися в муниципальных образовательных организациях, реализующих образовательные программы дошкольного образования за счёт средств областного бюджета</w:t>
            </w:r>
            <w:proofErr w:type="gramEnd"/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01.1.01.73170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959 500,00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963 700,00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1 003 600,00</w:t>
            </w:r>
          </w:p>
        </w:tc>
      </w:tr>
      <w:tr w:rsidR="00427E7C" w:rsidRPr="009D4B9B" w:rsidTr="008D37CD">
        <w:trPr>
          <w:trHeight w:val="627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01.1.01.73170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959 500,00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963 700,00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1 003 600,00</w:t>
            </w:r>
          </w:p>
        </w:tc>
      </w:tr>
      <w:tr w:rsidR="00427E7C" w:rsidRPr="009D4B9B" w:rsidTr="008D37CD">
        <w:trPr>
          <w:trHeight w:val="781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Обеспечение деятельности общеобразовательных организаций, подведомственных управлению образования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01.1.08.00000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392 048 792,67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395 528 312,30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405 836 709,18</w:t>
            </w:r>
          </w:p>
        </w:tc>
      </w:tr>
      <w:tr w:rsidR="00427E7C" w:rsidRPr="009D4B9B" w:rsidTr="008D37CD">
        <w:trPr>
          <w:trHeight w:val="630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Обеспечение деятельности общеобразовательных организаций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01.1.08.21590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123 693 177,97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126 897 800,00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127 125 400,00</w:t>
            </w:r>
          </w:p>
        </w:tc>
      </w:tr>
      <w:tr w:rsidR="00427E7C" w:rsidRPr="009D4B9B" w:rsidTr="008D37CD">
        <w:trPr>
          <w:trHeight w:val="1283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01.1.08.21590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44 776 900,00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44 776 900,00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44 776 900,00</w:t>
            </w:r>
          </w:p>
        </w:tc>
      </w:tr>
      <w:tr w:rsidR="00427E7C" w:rsidRPr="009D4B9B" w:rsidTr="008D37CD">
        <w:trPr>
          <w:trHeight w:val="329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 xml:space="preserve">Закупка товаров, работ и услуг для обеспечения государственных </w:t>
            </w:r>
            <w:r w:rsidRPr="009D4B9B">
              <w:rPr>
                <w:rFonts w:eastAsia="Times New Roman"/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lastRenderedPageBreak/>
              <w:t>01.1.08.21590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48 324 731,33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51 028 800,00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51 256 400,00</w:t>
            </w:r>
          </w:p>
        </w:tc>
      </w:tr>
      <w:tr w:rsidR="00427E7C" w:rsidRPr="009D4B9B" w:rsidTr="008D37CD">
        <w:trPr>
          <w:trHeight w:val="714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01.1.08.21590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30 367 946,64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30 863 500,00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30 863 500,00</w:t>
            </w:r>
          </w:p>
        </w:tc>
      </w:tr>
      <w:tr w:rsidR="00427E7C" w:rsidRPr="009D4B9B" w:rsidTr="008D37CD">
        <w:trPr>
          <w:trHeight w:val="31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01.1.08.21590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223 600,00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228 600,00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228 600,00</w:t>
            </w:r>
          </w:p>
        </w:tc>
      </w:tr>
      <w:tr w:rsidR="00427E7C" w:rsidRPr="009D4B9B" w:rsidTr="008D37CD">
        <w:trPr>
          <w:trHeight w:val="54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исполнение полномочий в сфере общего образования за счёт областного бюджета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01.1.08.73070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252 020 700,00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253 123 600,00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263 601 500,00</w:t>
            </w:r>
          </w:p>
        </w:tc>
      </w:tr>
      <w:tr w:rsidR="00427E7C" w:rsidRPr="009D4B9B" w:rsidTr="008D37CD">
        <w:trPr>
          <w:trHeight w:val="982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01.1.08.73070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175 679 000,00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176 803 900,00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187 281 800,00</w:t>
            </w:r>
          </w:p>
        </w:tc>
      </w:tr>
      <w:tr w:rsidR="00427E7C" w:rsidRPr="009D4B9B" w:rsidTr="008D37CD">
        <w:trPr>
          <w:trHeight w:val="453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01.1.08.73070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5 956 300,00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5 934 300,00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5 934 300,00</w:t>
            </w:r>
          </w:p>
        </w:tc>
      </w:tr>
      <w:tr w:rsidR="00427E7C" w:rsidRPr="009D4B9B" w:rsidTr="008D37CD">
        <w:trPr>
          <w:trHeight w:val="749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01.1.08.73070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70 385 400,00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70 385 400,00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70 385 400,00</w:t>
            </w:r>
          </w:p>
        </w:tc>
      </w:tr>
      <w:tr w:rsidR="00427E7C" w:rsidRPr="009D4B9B" w:rsidTr="008D37CD">
        <w:trPr>
          <w:trHeight w:val="1611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местного бюджета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01.1.08.73140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878 000,00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881 800,00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918 300,00</w:t>
            </w:r>
          </w:p>
        </w:tc>
      </w:tr>
      <w:tr w:rsidR="00427E7C" w:rsidRPr="009D4B9B" w:rsidTr="008D37CD">
        <w:trPr>
          <w:trHeight w:val="431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9D4B9B">
              <w:rPr>
                <w:rFonts w:eastAsia="Times New Roman"/>
                <w:color w:val="000000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lastRenderedPageBreak/>
              <w:t>01.1.08.73140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878 000,00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881 800,00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918 300,00</w:t>
            </w:r>
          </w:p>
        </w:tc>
      </w:tr>
      <w:tr w:rsidR="00427E7C" w:rsidRPr="009D4B9B" w:rsidTr="008D37CD">
        <w:trPr>
          <w:trHeight w:val="856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lastRenderedPageBreak/>
              <w:t>Расходы на 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01.1.08.74590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778 000,00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1310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01.1.08.74590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778 000,00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639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proofErr w:type="gramStart"/>
            <w:r w:rsidRPr="009D4B9B">
              <w:rPr>
                <w:rFonts w:eastAsia="Times New Roman"/>
                <w:color w:val="000000"/>
              </w:rPr>
              <w:t>Организация бесплатного горячего питания обучающихся, получающих начальное общее образование в муниципальных организациях Нижегородской области</w:t>
            </w:r>
            <w:proofErr w:type="gramEnd"/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01.1.08.L3040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8 308 261,50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8 179 302,00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7 861 360,88</w:t>
            </w:r>
          </w:p>
        </w:tc>
      </w:tr>
      <w:tr w:rsidR="00427E7C" w:rsidRPr="009D4B9B" w:rsidTr="008D37CD">
        <w:trPr>
          <w:trHeight w:val="65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01.1.08.L3040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3 974 888,12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3 913 169,00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3 761 037,88</w:t>
            </w:r>
          </w:p>
        </w:tc>
      </w:tr>
      <w:tr w:rsidR="00427E7C" w:rsidRPr="009D4B9B" w:rsidTr="008D37CD">
        <w:trPr>
          <w:trHeight w:val="667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01.1.08.L3040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4 333 373,38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4 266 133,00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4 100 323,00</w:t>
            </w:r>
          </w:p>
        </w:tc>
      </w:tr>
      <w:tr w:rsidR="00427E7C" w:rsidRPr="009D4B9B" w:rsidTr="008D37CD">
        <w:trPr>
          <w:trHeight w:val="1388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реализацию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 за счёт средств областного и местного бюджетов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01.1.08.S2480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3 662 553,10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3 799 900,00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3 799 900,00</w:t>
            </w:r>
          </w:p>
        </w:tc>
      </w:tr>
      <w:tr w:rsidR="00427E7C" w:rsidRPr="009D4B9B" w:rsidTr="008D37CD">
        <w:trPr>
          <w:trHeight w:val="321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 xml:space="preserve">Закупка товаров, работ и услуг для </w:t>
            </w:r>
            <w:r w:rsidRPr="009D4B9B">
              <w:rPr>
                <w:rFonts w:eastAsia="Times New Roman"/>
                <w:color w:val="000000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lastRenderedPageBreak/>
              <w:t>01.1.08.S2480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2 343 595,52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2 356 851,00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2 356 847,00</w:t>
            </w:r>
          </w:p>
        </w:tc>
      </w:tr>
      <w:tr w:rsidR="00427E7C" w:rsidRPr="009D4B9B" w:rsidTr="008D37CD">
        <w:trPr>
          <w:trHeight w:val="430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01.1.08.S2480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1 318 957,58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1 443 049,00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1 443 053,00</w:t>
            </w:r>
          </w:p>
        </w:tc>
      </w:tr>
      <w:tr w:rsidR="00427E7C" w:rsidRPr="009D4B9B" w:rsidTr="008D37CD">
        <w:trPr>
          <w:trHeight w:val="1139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местного бюджета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01.1.08.S2490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2 708 100,10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2 645 910,30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2 530 248,30</w:t>
            </w:r>
          </w:p>
        </w:tc>
      </w:tr>
      <w:tr w:rsidR="00427E7C" w:rsidRPr="009D4B9B" w:rsidTr="008D37CD">
        <w:trPr>
          <w:trHeight w:val="1194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01.1.08.S2490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1 295 618,10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1 265 869,30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1 210 554,30</w:t>
            </w:r>
          </w:p>
        </w:tc>
      </w:tr>
      <w:tr w:rsidR="00427E7C" w:rsidRPr="009D4B9B" w:rsidTr="008D37CD">
        <w:trPr>
          <w:trHeight w:val="66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01.1.08.S2490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1 412 482,00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1 380 041,00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1 319 694,00</w:t>
            </w:r>
          </w:p>
        </w:tc>
      </w:tr>
      <w:tr w:rsidR="00427E7C" w:rsidRPr="009D4B9B" w:rsidTr="008D37CD">
        <w:trPr>
          <w:trHeight w:val="630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Региональный проект "Педагоги и наставники"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01.1.Ю</w:t>
            </w:r>
            <w:proofErr w:type="gramStart"/>
            <w:r w:rsidRPr="009D4B9B">
              <w:rPr>
                <w:rFonts w:eastAsia="Times New Roman"/>
                <w:color w:val="000000"/>
              </w:rPr>
              <w:t>6</w:t>
            </w:r>
            <w:proofErr w:type="gramEnd"/>
            <w:r w:rsidRPr="009D4B9B">
              <w:rPr>
                <w:rFonts w:eastAsia="Times New Roman"/>
                <w:color w:val="000000"/>
              </w:rPr>
              <w:t>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26 840 219,36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27 386 368,00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27 423 777,00</w:t>
            </w:r>
          </w:p>
        </w:tc>
      </w:tr>
      <w:tr w:rsidR="00427E7C" w:rsidRPr="009D4B9B" w:rsidTr="008D37CD">
        <w:trPr>
          <w:trHeight w:val="1877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01.1.Ю</w:t>
            </w:r>
            <w:proofErr w:type="gramStart"/>
            <w:r w:rsidRPr="009D4B9B">
              <w:rPr>
                <w:rFonts w:eastAsia="Times New Roman"/>
                <w:color w:val="000000"/>
              </w:rPr>
              <w:t>6</w:t>
            </w:r>
            <w:proofErr w:type="gramEnd"/>
            <w:r w:rsidRPr="009D4B9B">
              <w:rPr>
                <w:rFonts w:eastAsia="Times New Roman"/>
                <w:color w:val="000000"/>
              </w:rPr>
              <w:t>.50500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833 280,00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937 440,00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937 440,00</w:t>
            </w:r>
          </w:p>
        </w:tc>
      </w:tr>
      <w:tr w:rsidR="00427E7C" w:rsidRPr="009D4B9B" w:rsidTr="008D37CD">
        <w:trPr>
          <w:trHeight w:val="1351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01.1.Ю</w:t>
            </w:r>
            <w:proofErr w:type="gramStart"/>
            <w:r w:rsidRPr="009D4B9B">
              <w:rPr>
                <w:rFonts w:eastAsia="Times New Roman"/>
                <w:color w:val="000000"/>
              </w:rPr>
              <w:t>6</w:t>
            </w:r>
            <w:proofErr w:type="gramEnd"/>
            <w:r w:rsidRPr="009D4B9B">
              <w:rPr>
                <w:rFonts w:eastAsia="Times New Roman"/>
                <w:color w:val="000000"/>
              </w:rPr>
              <w:t>.50500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677 020,00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781 240,00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781 240,00</w:t>
            </w:r>
          </w:p>
        </w:tc>
      </w:tr>
      <w:tr w:rsidR="00427E7C" w:rsidRPr="009D4B9B" w:rsidTr="008D37CD">
        <w:trPr>
          <w:trHeight w:val="822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01.1.Ю</w:t>
            </w:r>
            <w:proofErr w:type="gramStart"/>
            <w:r w:rsidRPr="009D4B9B">
              <w:rPr>
                <w:rFonts w:eastAsia="Times New Roman"/>
                <w:color w:val="000000"/>
              </w:rPr>
              <w:t>6</w:t>
            </w:r>
            <w:proofErr w:type="gramEnd"/>
            <w:r w:rsidRPr="009D4B9B">
              <w:rPr>
                <w:rFonts w:eastAsia="Times New Roman"/>
                <w:color w:val="000000"/>
              </w:rPr>
              <w:t>.50500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156 260,00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156 200,00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156 200,00</w:t>
            </w:r>
          </w:p>
        </w:tc>
      </w:tr>
      <w:tr w:rsidR="00427E7C" w:rsidRPr="009D4B9B" w:rsidTr="008D37CD">
        <w:trPr>
          <w:trHeight w:val="1281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счёт средств федерального и областного бюджетов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01.1.Ю</w:t>
            </w:r>
            <w:proofErr w:type="gramStart"/>
            <w:r w:rsidRPr="009D4B9B">
              <w:rPr>
                <w:rFonts w:eastAsia="Times New Roman"/>
                <w:color w:val="000000"/>
              </w:rPr>
              <w:t>6</w:t>
            </w:r>
            <w:proofErr w:type="gramEnd"/>
            <w:r w:rsidRPr="009D4B9B">
              <w:rPr>
                <w:rFonts w:eastAsia="Times New Roman"/>
                <w:color w:val="000000"/>
              </w:rPr>
              <w:t>.51790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2 473 939,36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2 707 028,00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2 740 584,00</w:t>
            </w:r>
          </w:p>
        </w:tc>
      </w:tr>
      <w:tr w:rsidR="00427E7C" w:rsidRPr="009D4B9B" w:rsidTr="008D37CD">
        <w:trPr>
          <w:trHeight w:val="1477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01.1.Ю</w:t>
            </w:r>
            <w:proofErr w:type="gramStart"/>
            <w:r w:rsidRPr="009D4B9B">
              <w:rPr>
                <w:rFonts w:eastAsia="Times New Roman"/>
                <w:color w:val="000000"/>
              </w:rPr>
              <w:t>6</w:t>
            </w:r>
            <w:proofErr w:type="gramEnd"/>
            <w:r w:rsidRPr="009D4B9B">
              <w:rPr>
                <w:rFonts w:eastAsia="Times New Roman"/>
                <w:color w:val="000000"/>
              </w:rPr>
              <w:t>.51790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1 911 780,00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2 133 161,00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2 159 782,00</w:t>
            </w:r>
          </w:p>
        </w:tc>
      </w:tr>
      <w:tr w:rsidR="00427E7C" w:rsidRPr="009D4B9B" w:rsidTr="008D37CD">
        <w:trPr>
          <w:trHeight w:val="807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01.1.Ю</w:t>
            </w:r>
            <w:proofErr w:type="gramStart"/>
            <w:r w:rsidRPr="009D4B9B">
              <w:rPr>
                <w:rFonts w:eastAsia="Times New Roman"/>
                <w:color w:val="000000"/>
              </w:rPr>
              <w:t>6</w:t>
            </w:r>
            <w:proofErr w:type="gramEnd"/>
            <w:r w:rsidRPr="009D4B9B">
              <w:rPr>
                <w:rFonts w:eastAsia="Times New Roman"/>
                <w:color w:val="000000"/>
              </w:rPr>
              <w:t>.51790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562 159,36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573 867,00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580 802,00</w:t>
            </w:r>
          </w:p>
        </w:tc>
      </w:tr>
      <w:tr w:rsidR="00427E7C" w:rsidRPr="009D4B9B" w:rsidTr="008D37CD">
        <w:trPr>
          <w:trHeight w:val="2804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lastRenderedPageBreak/>
              <w:t>Расходы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01.1.Ю</w:t>
            </w:r>
            <w:proofErr w:type="gramStart"/>
            <w:r w:rsidRPr="009D4B9B">
              <w:rPr>
                <w:rFonts w:eastAsia="Times New Roman"/>
                <w:color w:val="000000"/>
              </w:rPr>
              <w:t>6</w:t>
            </w:r>
            <w:proofErr w:type="gramEnd"/>
            <w:r w:rsidRPr="009D4B9B">
              <w:rPr>
                <w:rFonts w:eastAsia="Times New Roman"/>
                <w:color w:val="000000"/>
              </w:rPr>
              <w:t>.53030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23 436 000,00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23 436 000,00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23 436 000,00</w:t>
            </w:r>
          </w:p>
        </w:tc>
      </w:tr>
      <w:tr w:rsidR="00427E7C" w:rsidRPr="009D4B9B" w:rsidTr="008D37CD">
        <w:trPr>
          <w:trHeight w:val="1457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01.1.Ю</w:t>
            </w:r>
            <w:proofErr w:type="gramStart"/>
            <w:r w:rsidRPr="009D4B9B">
              <w:rPr>
                <w:rFonts w:eastAsia="Times New Roman"/>
                <w:color w:val="000000"/>
              </w:rPr>
              <w:t>6</w:t>
            </w:r>
            <w:proofErr w:type="gramEnd"/>
            <w:r w:rsidRPr="009D4B9B">
              <w:rPr>
                <w:rFonts w:eastAsia="Times New Roman"/>
                <w:color w:val="000000"/>
              </w:rPr>
              <w:t>.53030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17 498 880,00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17 498 880,00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17 498 880,00</w:t>
            </w:r>
          </w:p>
        </w:tc>
      </w:tr>
      <w:tr w:rsidR="00427E7C" w:rsidRPr="009D4B9B" w:rsidTr="008D37CD">
        <w:trPr>
          <w:trHeight w:val="60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01.1.Ю</w:t>
            </w:r>
            <w:proofErr w:type="gramStart"/>
            <w:r w:rsidRPr="009D4B9B">
              <w:rPr>
                <w:rFonts w:eastAsia="Times New Roman"/>
                <w:color w:val="000000"/>
              </w:rPr>
              <w:t>6</w:t>
            </w:r>
            <w:proofErr w:type="gramEnd"/>
            <w:r w:rsidRPr="009D4B9B">
              <w:rPr>
                <w:rFonts w:eastAsia="Times New Roman"/>
                <w:color w:val="000000"/>
              </w:rPr>
              <w:t>.53030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5 937 120,00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5 937 120,00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5 937 120,00</w:t>
            </w:r>
          </w:p>
        </w:tc>
      </w:tr>
      <w:tr w:rsidR="00427E7C" w:rsidRPr="009D4B9B" w:rsidTr="008D37CD">
        <w:trPr>
          <w:trHeight w:val="60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 за счет средств областного бюджета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01.1.Ю</w:t>
            </w:r>
            <w:proofErr w:type="gramStart"/>
            <w:r w:rsidRPr="009D4B9B">
              <w:rPr>
                <w:rFonts w:eastAsia="Times New Roman"/>
                <w:color w:val="000000"/>
              </w:rPr>
              <w:t>6</w:t>
            </w:r>
            <w:proofErr w:type="gramEnd"/>
            <w:r w:rsidRPr="009D4B9B">
              <w:rPr>
                <w:rFonts w:eastAsia="Times New Roman"/>
                <w:color w:val="000000"/>
              </w:rPr>
              <w:t>.А1790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97 000,00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305 900,00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309 753,00</w:t>
            </w:r>
          </w:p>
        </w:tc>
      </w:tr>
      <w:tr w:rsidR="00427E7C" w:rsidRPr="009D4B9B" w:rsidTr="008D37CD">
        <w:trPr>
          <w:trHeight w:val="1318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01.1.Ю</w:t>
            </w:r>
            <w:proofErr w:type="gramStart"/>
            <w:r w:rsidRPr="009D4B9B">
              <w:rPr>
                <w:rFonts w:eastAsia="Times New Roman"/>
                <w:color w:val="000000"/>
              </w:rPr>
              <w:t>6</w:t>
            </w:r>
            <w:proofErr w:type="gramEnd"/>
            <w:r w:rsidRPr="009D4B9B">
              <w:rPr>
                <w:rFonts w:eastAsia="Times New Roman"/>
                <w:color w:val="000000"/>
              </w:rPr>
              <w:t>.А1790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96 292,36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303 892,00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307 500,00</w:t>
            </w:r>
          </w:p>
        </w:tc>
      </w:tr>
      <w:tr w:rsidR="00427E7C" w:rsidRPr="009D4B9B" w:rsidTr="008D37CD">
        <w:trPr>
          <w:trHeight w:val="789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01.1.Ю</w:t>
            </w:r>
            <w:proofErr w:type="gramStart"/>
            <w:r w:rsidRPr="009D4B9B">
              <w:rPr>
                <w:rFonts w:eastAsia="Times New Roman"/>
                <w:color w:val="000000"/>
              </w:rPr>
              <w:t>6</w:t>
            </w:r>
            <w:proofErr w:type="gramEnd"/>
            <w:r w:rsidRPr="009D4B9B">
              <w:rPr>
                <w:rFonts w:eastAsia="Times New Roman"/>
                <w:color w:val="000000"/>
              </w:rPr>
              <w:t>.А1790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707,64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2 008,00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2 253,00</w:t>
            </w:r>
          </w:p>
        </w:tc>
      </w:tr>
      <w:tr w:rsidR="00427E7C" w:rsidRPr="009D4B9B" w:rsidTr="008D37CD">
        <w:trPr>
          <w:trHeight w:val="517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Подпрограмма "Развитие дополнительного образования и воспитания детей и молодёжи"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01.2.00.00000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33 093 363,53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29 338 980,00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29 356 880,00</w:t>
            </w:r>
          </w:p>
        </w:tc>
      </w:tr>
      <w:tr w:rsidR="00427E7C" w:rsidRPr="009D4B9B" w:rsidTr="008D37CD">
        <w:trPr>
          <w:trHeight w:val="950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Обеспечение образовательной деятельности организаций дополнительного образования, подведомственных отделу образования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01.2.01.00000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29 225 439,75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28 907 280,00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28 907 280,00</w:t>
            </w:r>
          </w:p>
        </w:tc>
      </w:tr>
      <w:tr w:rsidR="00427E7C" w:rsidRPr="009D4B9B" w:rsidTr="008D37CD">
        <w:trPr>
          <w:trHeight w:val="567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Обеспечение деятельности организаций дополнительного образования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01.2.01.23590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7 243 378,38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7 335 400,00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7 335 400,00</w:t>
            </w:r>
          </w:p>
        </w:tc>
      </w:tr>
      <w:tr w:rsidR="00427E7C" w:rsidRPr="009D4B9B" w:rsidTr="008D37CD">
        <w:trPr>
          <w:trHeight w:val="831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01.2.01.23590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7 243 378,38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7 335 400,00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7 335 400,00</w:t>
            </w:r>
          </w:p>
        </w:tc>
      </w:tr>
      <w:tr w:rsidR="00427E7C" w:rsidRPr="009D4B9B" w:rsidTr="008D37CD">
        <w:trPr>
          <w:trHeight w:val="842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 xml:space="preserve">Обеспечение </w:t>
            </w:r>
            <w:proofErr w:type="gramStart"/>
            <w:r w:rsidRPr="009D4B9B">
              <w:rPr>
                <w:rFonts w:eastAsia="Times New Roman"/>
                <w:color w:val="000000"/>
              </w:rPr>
              <w:t>функционирования модели персонифицированного финансирования дополнительного образования детей</w:t>
            </w:r>
            <w:proofErr w:type="gramEnd"/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01.2.01.23592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19 186 626,71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19 430 380,00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19 430 380,00</w:t>
            </w:r>
          </w:p>
        </w:tc>
      </w:tr>
      <w:tr w:rsidR="00427E7C" w:rsidRPr="009D4B9B" w:rsidTr="008D37CD">
        <w:trPr>
          <w:trHeight w:val="841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01.2.01.23592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18 961 809,73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19 202 710,00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19 202 710,00</w:t>
            </w:r>
          </w:p>
        </w:tc>
      </w:tr>
      <w:tr w:rsidR="00427E7C" w:rsidRPr="009D4B9B" w:rsidTr="008D37CD">
        <w:trPr>
          <w:trHeight w:val="31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01.2.01.23592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224 816,98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227 670,00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227 670,00</w:t>
            </w:r>
          </w:p>
        </w:tc>
      </w:tr>
      <w:tr w:rsidR="00427E7C" w:rsidRPr="009D4B9B" w:rsidTr="008D37CD">
        <w:trPr>
          <w:trHeight w:val="234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Обеспечение деятельности Лыжной базы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01.2.01.23593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2 795 434,66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2 141 500,00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2 141 500,00</w:t>
            </w:r>
          </w:p>
        </w:tc>
      </w:tr>
      <w:tr w:rsidR="00427E7C" w:rsidRPr="009D4B9B" w:rsidTr="008D37CD">
        <w:trPr>
          <w:trHeight w:val="714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01.2.01.23593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2 795 434,66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2 141 500,00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2 141 500,00</w:t>
            </w:r>
          </w:p>
        </w:tc>
      </w:tr>
      <w:tr w:rsidR="00427E7C" w:rsidRPr="009D4B9B" w:rsidTr="008D37CD">
        <w:trPr>
          <w:trHeight w:val="314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Организация отдыха и оздоровления детей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01.2.09.00000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3 867 923,78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431 700,00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449 600,00</w:t>
            </w:r>
          </w:p>
        </w:tc>
      </w:tr>
      <w:tr w:rsidR="00427E7C" w:rsidRPr="009D4B9B" w:rsidTr="008D37CD">
        <w:trPr>
          <w:trHeight w:val="1254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организацию отдыха и оздоровления детей в загородных оздоровительно-образовательных центрах (лагерях) круглогодичного и сезонного действия Нижегородской области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01.2.09.24010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721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01.2.09.24010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172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организацию отдыха и оздоровления детей в лагерях с дневным пребыванием на базе муниципальных общеобразовательных учреждений Воскресенского округа в период летних и сезонных каникул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01.2.09.24020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3 191 159,16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701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01.2.09.24020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3 191 159,16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571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проведение мероприятий во время каникулярного отдыха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01.2.09.29140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148 118,32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706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01.2.09.29140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148 118,32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289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 xml:space="preserve">Расходы </w:t>
            </w:r>
            <w:proofErr w:type="gramStart"/>
            <w:r w:rsidRPr="009D4B9B">
              <w:rPr>
                <w:rFonts w:eastAsia="Times New Roman"/>
                <w:color w:val="000000"/>
              </w:rPr>
              <w:t>на осуществление выплат на компенсацию части расходов по приобретению путёвки с частичной оплатой за счёт</w:t>
            </w:r>
            <w:proofErr w:type="gramEnd"/>
            <w:r w:rsidRPr="009D4B9B">
              <w:rPr>
                <w:rFonts w:eastAsia="Times New Roman"/>
                <w:color w:val="000000"/>
              </w:rPr>
              <w:t xml:space="preserve">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01.2.09.73320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429 900,00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431 700,00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449 600,00</w:t>
            </w:r>
          </w:p>
        </w:tc>
      </w:tr>
      <w:tr w:rsidR="00427E7C" w:rsidRPr="009D4B9B" w:rsidTr="008D37CD">
        <w:trPr>
          <w:trHeight w:val="630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01.2.09.73320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429 900,00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431 700,00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449 600,00</w:t>
            </w:r>
          </w:p>
        </w:tc>
      </w:tr>
      <w:tr w:rsidR="00427E7C" w:rsidRPr="009D4B9B" w:rsidTr="008D37CD">
        <w:trPr>
          <w:trHeight w:val="659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Подпрограмма "Развитие системы оценки качества образования и информационной прозрачности системы образования"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01.3.00.00000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1 015 600,00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1 019 900,00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1 061 400,00</w:t>
            </w:r>
          </w:p>
        </w:tc>
      </w:tr>
      <w:tr w:rsidR="00427E7C" w:rsidRPr="009D4B9B" w:rsidTr="008D37CD">
        <w:trPr>
          <w:trHeight w:val="1804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lastRenderedPageBreak/>
              <w:t>Формирование культуры оценки качества образования на уровне округа и отдельных организаций через повышение квалификационного уровня кадров системы образования, организацию мониторинга качества образования, проведение анализа и использование результатов оценочных процедур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01.3.04.00000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1 015 600,00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1 019 900,00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1 061 400,00</w:t>
            </w:r>
          </w:p>
        </w:tc>
      </w:tr>
      <w:tr w:rsidR="00427E7C" w:rsidRPr="009D4B9B" w:rsidTr="008D37CD">
        <w:trPr>
          <w:trHeight w:val="1992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 за счёт средств областного бюджета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01.3.04.73010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1 015 600,00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1 019 900,00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1 061 400,00</w:t>
            </w:r>
          </w:p>
        </w:tc>
      </w:tr>
      <w:tr w:rsidR="00427E7C" w:rsidRPr="009D4B9B" w:rsidTr="008D37CD">
        <w:trPr>
          <w:trHeight w:val="931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01.3.04.73010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639 500,00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639 500,00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639 500,00</w:t>
            </w:r>
          </w:p>
        </w:tc>
      </w:tr>
      <w:tr w:rsidR="00427E7C" w:rsidRPr="009D4B9B" w:rsidTr="008D37CD">
        <w:trPr>
          <w:trHeight w:val="544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01.3.04.73010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376 100,00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380 400,00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421 900,00</w:t>
            </w:r>
          </w:p>
        </w:tc>
      </w:tr>
      <w:tr w:rsidR="00427E7C" w:rsidRPr="009D4B9B" w:rsidTr="008D37CD">
        <w:trPr>
          <w:trHeight w:val="430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Подпрограмма "Патриотическое воспитание и подготовка граждан к военной службе"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01.4.00.00000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49 372,02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50 000,00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50 000,00</w:t>
            </w:r>
          </w:p>
        </w:tc>
      </w:tr>
      <w:tr w:rsidR="00427E7C" w:rsidRPr="009D4B9B" w:rsidTr="008D37CD">
        <w:trPr>
          <w:trHeight w:val="100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 xml:space="preserve">Проведение комплекса мероприятий, направленных на гражданско-патриотическое воспитание, воспитание у </w:t>
            </w:r>
            <w:r w:rsidRPr="009D4B9B">
              <w:rPr>
                <w:rFonts w:eastAsia="Times New Roman"/>
                <w:color w:val="000000"/>
              </w:rPr>
              <w:lastRenderedPageBreak/>
              <w:t>граждан навыков поведения в чрезвычайных ситуациях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lastRenderedPageBreak/>
              <w:t>01.4.05.00000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49 372,02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50 000,00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50 000,00</w:t>
            </w:r>
          </w:p>
        </w:tc>
      </w:tr>
      <w:tr w:rsidR="00427E7C" w:rsidRPr="009D4B9B" w:rsidTr="008D37CD">
        <w:trPr>
          <w:trHeight w:val="751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lastRenderedPageBreak/>
              <w:t>Проведение мероприятий в рамках подпрограммы "Патриотическое воспитание и подготовка граждан к военной службе"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01.4.05.29140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49 372,02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50 000,00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50 000,00</w:t>
            </w:r>
          </w:p>
        </w:tc>
      </w:tr>
      <w:tr w:rsidR="00427E7C" w:rsidRPr="009D4B9B" w:rsidTr="008D37CD">
        <w:trPr>
          <w:trHeight w:val="621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01.4.05.29140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49 372,02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50 000,00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50 000,00</w:t>
            </w:r>
          </w:p>
        </w:tc>
      </w:tr>
      <w:tr w:rsidR="00427E7C" w:rsidRPr="009D4B9B" w:rsidTr="008D37CD">
        <w:trPr>
          <w:trHeight w:val="66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Ресурсное обеспечение сферы образования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01.5.00.00000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2 085 800,00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5 656 600,00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5 890 800,00</w:t>
            </w:r>
          </w:p>
        </w:tc>
      </w:tr>
      <w:tr w:rsidR="00427E7C" w:rsidRPr="009D4B9B" w:rsidTr="008D37CD">
        <w:trPr>
          <w:trHeight w:val="920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Реализация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01.5.05.00000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2 085 800,00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5 656 600,00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5 890 800,00</w:t>
            </w:r>
          </w:p>
        </w:tc>
      </w:tr>
      <w:tr w:rsidR="00427E7C" w:rsidRPr="009D4B9B" w:rsidTr="008D37CD">
        <w:trPr>
          <w:trHeight w:val="1118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реализацию мероприятий по исполнению требований по антитеррористической защищенности объектов образования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01.5.05.S2250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2 085 800,00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5 656 600,00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5 890 800,00</w:t>
            </w:r>
          </w:p>
        </w:tc>
      </w:tr>
      <w:tr w:rsidR="00427E7C" w:rsidRPr="009D4B9B" w:rsidTr="008D37CD">
        <w:trPr>
          <w:trHeight w:val="411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01.5.05.S2250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2 085 800,00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5 656 600,00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5 890 800,00</w:t>
            </w:r>
          </w:p>
        </w:tc>
      </w:tr>
      <w:tr w:rsidR="00427E7C" w:rsidRPr="009D4B9B" w:rsidTr="008D37CD">
        <w:trPr>
          <w:trHeight w:val="423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Подпрограмма "Обеспечение реализации муниципальной программы"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01.8.00.00000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66 189 002,24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65 198 120,00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65 194 820,00</w:t>
            </w:r>
          </w:p>
        </w:tc>
      </w:tr>
      <w:tr w:rsidR="00427E7C" w:rsidRPr="009D4B9B" w:rsidTr="008D37CD">
        <w:trPr>
          <w:trHeight w:val="31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Содержание аппарат управления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01.8.01.00000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5 418 900,00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5 319 900,00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5 319 900,00</w:t>
            </w:r>
          </w:p>
        </w:tc>
      </w:tr>
      <w:tr w:rsidR="00427E7C" w:rsidRPr="009D4B9B" w:rsidTr="008D37CD">
        <w:trPr>
          <w:trHeight w:val="380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обеспечение деятельности аппарата управления образования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01.8.01.20190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5 418 900,00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5 319 900,00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5 319 900,00</w:t>
            </w:r>
          </w:p>
        </w:tc>
      </w:tr>
      <w:tr w:rsidR="00427E7C" w:rsidRPr="009D4B9B" w:rsidTr="008D37CD">
        <w:trPr>
          <w:trHeight w:val="60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01.8.01.20190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5 181 500,00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5 181 500,00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5 181 500,00</w:t>
            </w:r>
          </w:p>
        </w:tc>
      </w:tr>
      <w:tr w:rsidR="00427E7C" w:rsidRPr="009D4B9B" w:rsidTr="008D37CD">
        <w:trPr>
          <w:trHeight w:val="572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01.8.01.20190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237 400,00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138 400,00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138 400,00</w:t>
            </w:r>
          </w:p>
        </w:tc>
      </w:tr>
      <w:tr w:rsidR="00427E7C" w:rsidRPr="009D4B9B" w:rsidTr="008D37CD">
        <w:trPr>
          <w:trHeight w:val="881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Содержание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01.8.02.00000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60 770 102,24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59 878 220,00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59 874 920,00</w:t>
            </w:r>
          </w:p>
        </w:tc>
      </w:tr>
      <w:tr w:rsidR="00427E7C" w:rsidRPr="009D4B9B" w:rsidTr="008D37CD">
        <w:trPr>
          <w:trHeight w:val="1180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содержание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01.8.02.45590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60 770 102,24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59 878 220,00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59 874 920,00</w:t>
            </w:r>
          </w:p>
        </w:tc>
      </w:tr>
      <w:tr w:rsidR="00427E7C" w:rsidRPr="009D4B9B" w:rsidTr="008D37CD">
        <w:trPr>
          <w:trHeight w:val="1409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01.8.02.45590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57 647 500,00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57 647 500,00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57 647 500,00</w:t>
            </w:r>
          </w:p>
        </w:tc>
      </w:tr>
      <w:tr w:rsidR="00427E7C" w:rsidRPr="009D4B9B" w:rsidTr="008D37CD">
        <w:trPr>
          <w:trHeight w:val="739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01.8.02.45590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3 122 602,24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2 230 720,00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2 227 420,00</w:t>
            </w:r>
          </w:p>
        </w:tc>
      </w:tr>
      <w:tr w:rsidR="00427E7C" w:rsidRPr="009D4B9B" w:rsidTr="008D37CD">
        <w:trPr>
          <w:trHeight w:val="467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Стипендиальная программа поддержки целевого обучения педагогических кадров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01.9.00.00000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101 510,16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200 000,00</w:t>
            </w:r>
          </w:p>
        </w:tc>
      </w:tr>
      <w:tr w:rsidR="00427E7C" w:rsidRPr="009D4B9B" w:rsidTr="008D37CD">
        <w:trPr>
          <w:trHeight w:val="1879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выплату стипендии студентам, обучающимся на педагогических специальностях в образовательных организациях среднего профессионального и высшего образования по договорам о целевом обучении, заключенным с администрацией Воскресенского муниципального округа Нижегородской области.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01.9.00.29140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101 510,16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200 000,00</w:t>
            </w:r>
          </w:p>
        </w:tc>
      </w:tr>
      <w:tr w:rsidR="00427E7C" w:rsidRPr="009D4B9B" w:rsidTr="008D37CD">
        <w:trPr>
          <w:trHeight w:val="383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01.9.00.29140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101 510,16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200 000,00</w:t>
            </w:r>
          </w:p>
        </w:tc>
      </w:tr>
      <w:tr w:rsidR="00427E7C" w:rsidRPr="009D4B9B" w:rsidTr="008D37CD">
        <w:trPr>
          <w:trHeight w:val="856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lastRenderedPageBreak/>
              <w:t>Муниципальная программа "Социальная поддержка семей Воскресенского муниципального округа Нижегородской области"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02.0.00.00000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197 490,34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200 000,00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200 000,00</w:t>
            </w:r>
          </w:p>
        </w:tc>
      </w:tr>
      <w:tr w:rsidR="00427E7C" w:rsidRPr="009D4B9B" w:rsidTr="008D37CD">
        <w:trPr>
          <w:trHeight w:val="743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Подпрограмма "Укрепление института успешной семьи, развитие и сохранение лучших семейных традиций"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02.1.00.00000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197 490,34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200 000,00</w:t>
            </w:r>
          </w:p>
        </w:tc>
      </w:tr>
      <w:tr w:rsidR="00427E7C" w:rsidRPr="009D4B9B" w:rsidTr="008D37CD">
        <w:trPr>
          <w:trHeight w:val="1322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Формирование духовно-нравственных ценностей семьи, реализация целенаправленной и адресной системы мер социальной поддержки многодетных семей, детей-инвалидов, неполных семей, семей одиноких матерей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02.1.01.00000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197 490,34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200 000,00</w:t>
            </w:r>
          </w:p>
        </w:tc>
      </w:tr>
      <w:tr w:rsidR="00427E7C" w:rsidRPr="009D4B9B" w:rsidTr="008D37CD">
        <w:trPr>
          <w:trHeight w:val="1360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реализацию общественно и социально значимых мероприятий, направленных на укрепление института успешной семьи, развитие и сохранение лучших семейных традиций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02.1.01.29010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197 490,34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200 000,00</w:t>
            </w:r>
          </w:p>
        </w:tc>
      </w:tr>
      <w:tr w:rsidR="00427E7C" w:rsidRPr="009D4B9B" w:rsidTr="008D37CD">
        <w:trPr>
          <w:trHeight w:val="530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02.1.01.29010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197 490,34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200 000,00</w:t>
            </w:r>
          </w:p>
        </w:tc>
      </w:tr>
      <w:tr w:rsidR="00427E7C" w:rsidRPr="009D4B9B" w:rsidTr="008D37CD">
        <w:trPr>
          <w:trHeight w:val="966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Муниципальная программа «Социальная поддержка ветеранов и инвалидов Воскресенского муниципального округа Нижегородской области» на 2023 - 2028 годы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03.0.00.00000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2 273 417,45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716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Подпрограмма "Повышение качества жизни пожилых людей, ветеранов боевых действий и инвалидов"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03.1.00.00000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2 273 417,45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147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 xml:space="preserve">Формирование активного социального статуса граждан пожилого возраста и инвалидов, реализация их социокультурных потребностей, развитие творческого </w:t>
            </w:r>
            <w:r w:rsidRPr="009D4B9B">
              <w:rPr>
                <w:rFonts w:eastAsia="Times New Roman"/>
                <w:color w:val="000000"/>
              </w:rPr>
              <w:lastRenderedPageBreak/>
              <w:t>потенциала, новых форм общения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lastRenderedPageBreak/>
              <w:t>03.1.01.00000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2 273 417,45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430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lastRenderedPageBreak/>
              <w:t>Расходы на предоставление субсидий Совету ветеранов войны и труда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03.1.01.25010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1 841 947,99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714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03.1.01.25010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1 841 947,99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630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предоставление субсидий Обществу инвалидов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03.1.01.25020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431 469,46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663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03.1.01.25020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431 469,46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1100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Муниципальная программа "Адресная инвестиционная программа Воскресенского муниципального округа Нижегородской области"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04.0.00.00000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36 451 581,67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44 316 460,00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50 570 126,00</w:t>
            </w:r>
          </w:p>
        </w:tc>
      </w:tr>
      <w:tr w:rsidR="00427E7C" w:rsidRPr="009D4B9B" w:rsidTr="008D37CD">
        <w:trPr>
          <w:trHeight w:val="833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Подпрограмма "Адресная инвестиционная программа Воскресенского муниципального округа Нижегородской области по строительству"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04.1.00.00000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29 348 916,98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38 316 960,00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44 570 626,00</w:t>
            </w:r>
          </w:p>
        </w:tc>
      </w:tr>
      <w:tr w:rsidR="00427E7C" w:rsidRPr="009D4B9B" w:rsidTr="008D37CD">
        <w:trPr>
          <w:trHeight w:val="56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 xml:space="preserve">Обеспечение территорий документами </w:t>
            </w:r>
            <w:proofErr w:type="spellStart"/>
            <w:r w:rsidRPr="009D4B9B">
              <w:rPr>
                <w:rFonts w:eastAsia="Times New Roman"/>
                <w:color w:val="000000"/>
              </w:rPr>
              <w:t>терпланирования</w:t>
            </w:r>
            <w:proofErr w:type="spellEnd"/>
            <w:r w:rsidRPr="009D4B9B">
              <w:rPr>
                <w:rFonts w:eastAsia="Times New Roman"/>
                <w:color w:val="000000"/>
              </w:rPr>
              <w:t xml:space="preserve"> и реализация архитектурной деятельности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04.1.02.00000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543 103,52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151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Технические паспорта на вводимые объекты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04.1.02.29010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298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04.1.02.29010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181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 xml:space="preserve">Экспертиза смет и ПСД в </w:t>
            </w:r>
            <w:proofErr w:type="gramStart"/>
            <w:r w:rsidRPr="009D4B9B">
              <w:rPr>
                <w:rFonts w:eastAsia="Times New Roman"/>
                <w:color w:val="000000"/>
              </w:rPr>
              <w:t>ГАУ</w:t>
            </w:r>
            <w:proofErr w:type="gramEnd"/>
            <w:r w:rsidRPr="009D4B9B">
              <w:rPr>
                <w:rFonts w:eastAsia="Times New Roman"/>
                <w:color w:val="000000"/>
              </w:rPr>
              <w:t xml:space="preserve"> НО УГЭ </w:t>
            </w:r>
            <w:proofErr w:type="spellStart"/>
            <w:r w:rsidRPr="009D4B9B">
              <w:rPr>
                <w:rFonts w:eastAsia="Times New Roman"/>
                <w:color w:val="000000"/>
              </w:rPr>
              <w:t>ПДиРИИ</w:t>
            </w:r>
            <w:proofErr w:type="spellEnd"/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04.1.02.29040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601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04.1.02.29040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31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Получение технических условий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04.1.02.29050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246 864,62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94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04.1.02.29050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246 864,62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630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Мероприятия по землеустройству и землепользованию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04.1.02.29060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430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04.1.02.29060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881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Выполнение государственных обязательств по обеспечению жильём отдельных категорий граждан, установленных законодательством Нижегородской области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04.1.03.00000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25 803 723,61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25 803 700,00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25 803 700,00</w:t>
            </w:r>
          </w:p>
        </w:tc>
      </w:tr>
      <w:tr w:rsidR="00427E7C" w:rsidRPr="009D4B9B" w:rsidTr="008D37CD">
        <w:trPr>
          <w:trHeight w:val="2881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 xml:space="preserve">Проведение ремонта жилых помещений, собственниками которых являются дети-сироты и дети, оставшиеся без попечения родителей, лица из числа детей-сирот и детей, оставшихся без попечения родителей, а также лица, право на ремонт жилых </w:t>
            </w:r>
            <w:proofErr w:type="gramStart"/>
            <w:r w:rsidRPr="009D4B9B">
              <w:rPr>
                <w:rFonts w:eastAsia="Times New Roman"/>
                <w:color w:val="000000"/>
              </w:rPr>
              <w:t>помещений</w:t>
            </w:r>
            <w:proofErr w:type="gramEnd"/>
            <w:r w:rsidRPr="009D4B9B">
              <w:rPr>
                <w:rFonts w:eastAsia="Times New Roman"/>
                <w:color w:val="000000"/>
              </w:rPr>
              <w:t xml:space="preserve"> которых сохранено законодательством Нижегородской области, либо жилых помещений государственного жилищного фонда, право пользования которыми за ними сохранено, в целях обеспечения надлежащего санитарного и технического состояния этих жилых помещений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04.1.03.73120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393 723,61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393 700,00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393 700,00</w:t>
            </w:r>
          </w:p>
        </w:tc>
      </w:tr>
      <w:tr w:rsidR="00427E7C" w:rsidRPr="009D4B9B" w:rsidTr="008D37CD">
        <w:trPr>
          <w:trHeight w:val="711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04.1.03.73120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393 723,61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393 700,00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393 700,00</w:t>
            </w:r>
          </w:p>
        </w:tc>
      </w:tr>
      <w:tr w:rsidR="00427E7C" w:rsidRPr="009D4B9B" w:rsidTr="008D37CD">
        <w:trPr>
          <w:trHeight w:val="1148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lastRenderedPageBreak/>
              <w:t xml:space="preserve">Расходы на обеспечение детей-сирот и детей, оставшихся без попечения родителей, </w:t>
            </w:r>
            <w:r w:rsidRPr="009D4B9B">
              <w:rPr>
                <w:rFonts w:eastAsia="Times New Roman"/>
                <w:color w:val="000000"/>
              </w:rPr>
              <w:br/>
              <w:t>лиц из числа детей-сирот и детей, оставшихся без попечения родителей, жилыми помещениями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04.1.03.R0820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25 410 000,00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25 410 000,00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25 410 000,00</w:t>
            </w:r>
          </w:p>
        </w:tc>
      </w:tr>
      <w:tr w:rsidR="00427E7C" w:rsidRPr="009D4B9B" w:rsidTr="008D37CD">
        <w:trPr>
          <w:trHeight w:val="61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04.1.03.R0820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25 410 000,00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25 410 000,00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25 410 000,00</w:t>
            </w:r>
          </w:p>
        </w:tc>
      </w:tr>
      <w:tr w:rsidR="00427E7C" w:rsidRPr="009D4B9B" w:rsidTr="008D37CD">
        <w:trPr>
          <w:trHeight w:val="201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Обеспечение технического обслуживания газопроводов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04.1.04.00000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888 709,92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289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Техническое обслуживание и аварийно-диспетчерское обслуживание газопроводов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04.1.04.29700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888 709,92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572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04.1.04.29700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888 709,92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2866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 xml:space="preserve">Реализация постановления </w:t>
            </w:r>
            <w:proofErr w:type="gramStart"/>
            <w:r w:rsidRPr="009D4B9B">
              <w:rPr>
                <w:rFonts w:eastAsia="Times New Roman"/>
                <w:color w:val="000000"/>
              </w:rPr>
              <w:t>Правительства</w:t>
            </w:r>
            <w:proofErr w:type="gramEnd"/>
            <w:r w:rsidRPr="009D4B9B">
              <w:rPr>
                <w:rFonts w:eastAsia="Times New Roman"/>
                <w:color w:val="000000"/>
              </w:rPr>
              <w:t xml:space="preserve"> НО от 15.06.2021 г №490 «Об утверждении Порядка предоставления и распределения из областного бюджета бюджетам муниципальных районов, муниципальных округов и городских округов Нижегородской области иных межбюджетных трансфертов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организациях»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04.1.05.00000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47 130,00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47 130,00</w:t>
            </w:r>
          </w:p>
        </w:tc>
      </w:tr>
      <w:tr w:rsidR="00427E7C" w:rsidRPr="009D4B9B" w:rsidTr="008D37CD">
        <w:trPr>
          <w:trHeight w:val="1382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 xml:space="preserve">Расходы местного бюджета на предоставление социальных выплат на возмещение части процентной ставки по кредитам, полученным гражданами на газификацию жилья в российских </w:t>
            </w:r>
            <w:r w:rsidRPr="009D4B9B">
              <w:rPr>
                <w:rFonts w:eastAsia="Times New Roman"/>
                <w:color w:val="000000"/>
              </w:rPr>
              <w:lastRenderedPageBreak/>
              <w:t>кредитных организациях за счёт средств областного бюджета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lastRenderedPageBreak/>
              <w:t>04.1.05.74500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47 130,00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47 130,00</w:t>
            </w:r>
          </w:p>
        </w:tc>
      </w:tr>
      <w:tr w:rsidR="00427E7C" w:rsidRPr="009D4B9B" w:rsidTr="008D37CD">
        <w:trPr>
          <w:trHeight w:val="289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04.1.05.74500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47 130,00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47 130,00</w:t>
            </w:r>
          </w:p>
        </w:tc>
      </w:tr>
      <w:tr w:rsidR="00427E7C" w:rsidRPr="009D4B9B" w:rsidTr="008D37CD">
        <w:trPr>
          <w:trHeight w:val="1289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Реализация государственной программы Нижегородской области "Развитие жилищного строительства и ликвидация аварийного жилищного фонда на территории Нижегородской области"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04.1.09.00000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1 764 000,00</w:t>
            </w:r>
          </w:p>
        </w:tc>
      </w:tr>
      <w:tr w:rsidR="00427E7C" w:rsidRPr="009D4B9B" w:rsidTr="008D37CD">
        <w:trPr>
          <w:trHeight w:val="572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снос расселенных многоквартирных жилых домов в муниципальных образованиях Нижегородской области, признанных аварийными, за счет средств областного и местного бюджетов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04.1.09.S2120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1 764 000,00</w:t>
            </w:r>
          </w:p>
        </w:tc>
      </w:tr>
      <w:tr w:rsidR="00427E7C" w:rsidRPr="009D4B9B" w:rsidTr="008D37CD">
        <w:trPr>
          <w:trHeight w:val="714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04.1.09.S2120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1 764 000,00</w:t>
            </w:r>
          </w:p>
        </w:tc>
      </w:tr>
      <w:tr w:rsidR="00427E7C" w:rsidRPr="009D4B9B" w:rsidTr="008D37CD">
        <w:trPr>
          <w:trHeight w:val="31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Прочие расходы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04.1.10.00000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1 965 261,61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12 374 630,00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12 686 960,00</w:t>
            </w:r>
          </w:p>
        </w:tc>
      </w:tr>
      <w:tr w:rsidR="00427E7C" w:rsidRPr="009D4B9B" w:rsidTr="008D37CD">
        <w:trPr>
          <w:trHeight w:val="262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ремонт муниципального жилья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04.1.10.10116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549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04.1.10.10116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1270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Разработка концепции по благоустройству общественного пространства Набережная ул.Пушкина, для участия во всероссийском конкурсе Лучших проектов создания комфортной городской среды в Малых городах опорных населенных пунктов исторических поселений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04.1.10.10119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792 925,22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603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04.1.10.10119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792 925,22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332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Ремонт вентиляции и утепление ниш подвала музея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04.1.10.10120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197 490,34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481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04.1.10.10120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197 490,34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776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 xml:space="preserve">Оценка технического состояния жилых домов (детей-сирот и </w:t>
            </w:r>
            <w:proofErr w:type="gramStart"/>
            <w:r w:rsidRPr="009D4B9B">
              <w:rPr>
                <w:rFonts w:eastAsia="Times New Roman"/>
                <w:color w:val="000000"/>
              </w:rPr>
              <w:t>детей</w:t>
            </w:r>
            <w:proofErr w:type="gramEnd"/>
            <w:r w:rsidRPr="009D4B9B">
              <w:rPr>
                <w:rFonts w:eastAsia="Times New Roman"/>
                <w:color w:val="000000"/>
              </w:rPr>
              <w:t xml:space="preserve"> оставшихся без попечения родителей)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04.1.10.10205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506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04.1.10.10205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31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Проверка смет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04.1.10.10206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246 864,62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94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04.1.10.10206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246 864,62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31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 xml:space="preserve">Оплата </w:t>
            </w:r>
            <w:proofErr w:type="spellStart"/>
            <w:r w:rsidRPr="009D4B9B">
              <w:rPr>
                <w:rFonts w:eastAsia="Times New Roman"/>
                <w:color w:val="000000"/>
              </w:rPr>
              <w:t>техприсоединения</w:t>
            </w:r>
            <w:proofErr w:type="spellEnd"/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04.1.10.10207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246 864,62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572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04.1.10.10207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246 864,62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1306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капитальный ремонт образовательных организаций Нижегородской области, реализующих общеобразовательные программы, за счёт средств областного и местного бюджетов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04.1.10.S2180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214 800,00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12 374 630,00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12 686 960,00</w:t>
            </w:r>
          </w:p>
        </w:tc>
      </w:tr>
      <w:tr w:rsidR="00427E7C" w:rsidRPr="009D4B9B" w:rsidTr="008D37CD">
        <w:trPr>
          <w:trHeight w:val="47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04.1.10.S2180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214 800,00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12 374 630,00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12 686 960,00</w:t>
            </w:r>
          </w:p>
        </w:tc>
      </w:tr>
      <w:tr w:rsidR="00427E7C" w:rsidRPr="009D4B9B" w:rsidTr="008D37CD">
        <w:trPr>
          <w:trHeight w:val="629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 xml:space="preserve">Расходы на реализацию дополнительных мероприятий по модернизации школьных </w:t>
            </w:r>
            <w:r w:rsidRPr="009D4B9B">
              <w:rPr>
                <w:rFonts w:eastAsia="Times New Roman"/>
                <w:color w:val="000000"/>
              </w:rPr>
              <w:lastRenderedPageBreak/>
              <w:t>систем образования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lastRenderedPageBreak/>
              <w:t>04.1.10.S2350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68 824,21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783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04.1.10.S2350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68 824,21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228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Строительство объектов газоснабжения и разработка ПИР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04.1.11.00000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148 118,32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249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Газификация жилья для детей-сирот в р.п.Воскресенское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04.1.11.10101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148 118,32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527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04.1.11.10101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148 118,32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31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Региональный проект "Жилье"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04.1.И</w:t>
            </w:r>
            <w:proofErr w:type="gramStart"/>
            <w:r w:rsidRPr="009D4B9B">
              <w:rPr>
                <w:rFonts w:eastAsia="Times New Roman"/>
                <w:color w:val="000000"/>
              </w:rPr>
              <w:t>2</w:t>
            </w:r>
            <w:proofErr w:type="gramEnd"/>
            <w:r w:rsidRPr="009D4B9B">
              <w:rPr>
                <w:rFonts w:eastAsia="Times New Roman"/>
                <w:color w:val="000000"/>
              </w:rPr>
              <w:t>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91 500,00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4 268 836,00</w:t>
            </w:r>
          </w:p>
        </w:tc>
      </w:tr>
      <w:tr w:rsidR="00427E7C" w:rsidRPr="009D4B9B" w:rsidTr="008D37CD">
        <w:trPr>
          <w:trHeight w:val="926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обеспечение мероприятий по переселению граждан из аварийного жилищного фонда за счет средств областного бюджета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04.1.И</w:t>
            </w:r>
            <w:proofErr w:type="gramStart"/>
            <w:r w:rsidRPr="009D4B9B">
              <w:rPr>
                <w:rFonts w:eastAsia="Times New Roman"/>
                <w:color w:val="000000"/>
              </w:rPr>
              <w:t>2</w:t>
            </w:r>
            <w:proofErr w:type="gramEnd"/>
            <w:r w:rsidRPr="009D4B9B">
              <w:rPr>
                <w:rFonts w:eastAsia="Times New Roman"/>
                <w:color w:val="000000"/>
              </w:rPr>
              <w:t>.6748V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91 500,00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4 268 836,00</w:t>
            </w:r>
          </w:p>
        </w:tc>
      </w:tr>
      <w:tr w:rsidR="00427E7C" w:rsidRPr="009D4B9B" w:rsidTr="008D37CD">
        <w:trPr>
          <w:trHeight w:val="659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04.1.И</w:t>
            </w:r>
            <w:proofErr w:type="gramStart"/>
            <w:r w:rsidRPr="009D4B9B">
              <w:rPr>
                <w:rFonts w:eastAsia="Times New Roman"/>
                <w:color w:val="000000"/>
              </w:rPr>
              <w:t>2</w:t>
            </w:r>
            <w:proofErr w:type="gramEnd"/>
            <w:r w:rsidRPr="009D4B9B">
              <w:rPr>
                <w:rFonts w:eastAsia="Times New Roman"/>
                <w:color w:val="000000"/>
              </w:rPr>
              <w:t>.6748V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91 500,00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4 268 836,00</w:t>
            </w:r>
          </w:p>
        </w:tc>
      </w:tr>
      <w:tr w:rsidR="00427E7C" w:rsidRPr="009D4B9B" w:rsidTr="008D37CD">
        <w:trPr>
          <w:trHeight w:val="388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Подпрограмма "Обеспечение реализации муниципальной Программы"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04.2.00.00000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7 102 664,69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5 999 500,00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5 999 500,00</w:t>
            </w:r>
          </w:p>
        </w:tc>
      </w:tr>
      <w:tr w:rsidR="00427E7C" w:rsidRPr="009D4B9B" w:rsidTr="008D37CD">
        <w:trPr>
          <w:trHeight w:val="31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Содержание аппарата управления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04.2.01.00000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7 102 664,69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5 999 500,00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5 999 500,00</w:t>
            </w:r>
          </w:p>
        </w:tc>
      </w:tr>
      <w:tr w:rsidR="00427E7C" w:rsidRPr="009D4B9B" w:rsidTr="008D37CD">
        <w:trPr>
          <w:trHeight w:val="431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обеспечение деятельности аппарата управления ОКСА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04.2.01.20190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7 102 664,69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5 999 500,00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5 999 500,00</w:t>
            </w:r>
          </w:p>
        </w:tc>
      </w:tr>
      <w:tr w:rsidR="00427E7C" w:rsidRPr="009D4B9B" w:rsidTr="008D37CD">
        <w:trPr>
          <w:trHeight w:val="1714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04.2.01.20190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6 679 800,00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5 894 500,00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5 894 500,00</w:t>
            </w:r>
          </w:p>
        </w:tc>
      </w:tr>
      <w:tr w:rsidR="00427E7C" w:rsidRPr="009D4B9B" w:rsidTr="008D37CD">
        <w:trPr>
          <w:trHeight w:val="57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04.2.01.20190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392 864,69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105 000,00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105 000,00</w:t>
            </w:r>
          </w:p>
        </w:tc>
      </w:tr>
      <w:tr w:rsidR="00427E7C" w:rsidRPr="009D4B9B" w:rsidTr="008D37CD">
        <w:trPr>
          <w:trHeight w:val="31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04.2.01.20190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30 000,00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1102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Муниципальная программа «Развитие жилищно-коммунального хозяйства и охраны окружающей среды Воскресенского муниципального округа»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05.0.00.00000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19 689 439,91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9 385 500,00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179 208 200,00</w:t>
            </w:r>
          </w:p>
        </w:tc>
      </w:tr>
      <w:tr w:rsidR="00427E7C" w:rsidRPr="009D4B9B" w:rsidTr="008D37CD">
        <w:trPr>
          <w:trHeight w:val="991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Подпрограмма "Повышение эффективности работы организаций коммунального комплекса путём материально-технического, современного оснащения отрасли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05.1.00.00000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2 513 692,86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750 000,00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750 000,00</w:t>
            </w:r>
          </w:p>
        </w:tc>
      </w:tr>
      <w:tr w:rsidR="00427E7C" w:rsidRPr="009D4B9B" w:rsidTr="008D37CD">
        <w:trPr>
          <w:trHeight w:val="298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Приобретение и установка насосов на муниципальных водопроводных сетях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05.1.01.00000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691 219,58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717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приобретение и установку насосов на муниципальных водопроводных сетях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05.1.01.29050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691 219,58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31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05.1.01.29050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691 219,58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691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Приобретение АСУ для замены башен «</w:t>
            </w:r>
            <w:proofErr w:type="spellStart"/>
            <w:r w:rsidRPr="009D4B9B">
              <w:rPr>
                <w:rFonts w:eastAsia="Times New Roman"/>
                <w:color w:val="000000"/>
              </w:rPr>
              <w:t>Рожновского</w:t>
            </w:r>
            <w:proofErr w:type="spellEnd"/>
            <w:r w:rsidRPr="009D4B9B">
              <w:rPr>
                <w:rFonts w:eastAsia="Times New Roman"/>
                <w:color w:val="000000"/>
              </w:rPr>
              <w:t>» на муниципальных системах водоснабжения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05.1.02.00000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296 236,64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300 000,00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300 000,00</w:t>
            </w:r>
          </w:p>
        </w:tc>
      </w:tr>
      <w:tr w:rsidR="00427E7C" w:rsidRPr="009D4B9B" w:rsidTr="008D37CD">
        <w:trPr>
          <w:trHeight w:val="561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приобретение АСУ для замены башен «</w:t>
            </w:r>
            <w:proofErr w:type="spellStart"/>
            <w:r w:rsidRPr="009D4B9B">
              <w:rPr>
                <w:rFonts w:eastAsia="Times New Roman"/>
                <w:color w:val="000000"/>
              </w:rPr>
              <w:t>Рожновского</w:t>
            </w:r>
            <w:proofErr w:type="spellEnd"/>
            <w:r w:rsidRPr="009D4B9B">
              <w:rPr>
                <w:rFonts w:eastAsia="Times New Roman"/>
                <w:color w:val="000000"/>
              </w:rPr>
              <w:t>» на муниципальных системах водоснабжения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05.1.02.29050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296 236,64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300 000,00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300 000,00</w:t>
            </w:r>
          </w:p>
        </w:tc>
      </w:tr>
      <w:tr w:rsidR="00427E7C" w:rsidRPr="009D4B9B" w:rsidTr="008D37CD">
        <w:trPr>
          <w:trHeight w:val="31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05.1.02.29050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296 236,64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300 000,00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300 000,00</w:t>
            </w:r>
          </w:p>
        </w:tc>
      </w:tr>
      <w:tr w:rsidR="00427E7C" w:rsidRPr="009D4B9B" w:rsidTr="008D37CD">
        <w:trPr>
          <w:trHeight w:val="147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Погашение убытков (в части погашения задолженности за электроэнергию)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05.1.03.00000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880 000,00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94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погашение убытков (в части погашения задолженности за электроэнергию)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05.1.03.29050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880 000,00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31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05.1.03.29050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880 000,00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31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lastRenderedPageBreak/>
              <w:t>Ремонт, установка гидрантов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05.1.10.00000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296 236,64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300 000,00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300 000,00</w:t>
            </w:r>
          </w:p>
        </w:tc>
      </w:tr>
      <w:tr w:rsidR="00427E7C" w:rsidRPr="009D4B9B" w:rsidTr="008D37CD">
        <w:trPr>
          <w:trHeight w:val="112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ремонт, установку гидрантов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05.1.10.29050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296 236,64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300 000,00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300 000,00</w:t>
            </w:r>
          </w:p>
        </w:tc>
      </w:tr>
      <w:tr w:rsidR="00427E7C" w:rsidRPr="009D4B9B" w:rsidTr="008D37CD">
        <w:trPr>
          <w:trHeight w:val="527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05.1.10.29050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296 236,64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300 000,00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300 000,00</w:t>
            </w:r>
          </w:p>
        </w:tc>
      </w:tr>
      <w:tr w:rsidR="00427E7C" w:rsidRPr="009D4B9B" w:rsidTr="008D37CD">
        <w:trPr>
          <w:trHeight w:val="31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Устройство скважин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05.1.11.00000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350 000,00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150 000,00</w:t>
            </w:r>
          </w:p>
        </w:tc>
      </w:tr>
      <w:tr w:rsidR="00427E7C" w:rsidRPr="009D4B9B" w:rsidTr="008D37CD">
        <w:trPr>
          <w:trHeight w:val="31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устройство скважин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05.1.11.29052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350 000,00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150 000,00</w:t>
            </w:r>
          </w:p>
        </w:tc>
      </w:tr>
      <w:tr w:rsidR="00427E7C" w:rsidRPr="009D4B9B" w:rsidTr="008D37CD">
        <w:trPr>
          <w:trHeight w:val="463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05.1.11.29052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350 000,00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150 000,00</w:t>
            </w:r>
          </w:p>
        </w:tc>
      </w:tr>
      <w:tr w:rsidR="00427E7C" w:rsidRPr="009D4B9B" w:rsidTr="008D37CD">
        <w:trPr>
          <w:trHeight w:val="758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Подпрограмма "Снижение количества технологических нарушений на системах и устранение их в нормативные сроки"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05.2.00.00000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10 726 950,52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7 795 000,00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177 617 700,00</w:t>
            </w:r>
          </w:p>
        </w:tc>
      </w:tr>
      <w:tr w:rsidR="00427E7C" w:rsidRPr="009D4B9B" w:rsidTr="008D37CD">
        <w:trPr>
          <w:trHeight w:val="771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Капитальный ремонт и аварийно-восстановительные работы на муниципальных водопроводных сетях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05.2.01.00000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8 919 910,18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6 945 000,00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176 767 700,00</w:t>
            </w:r>
          </w:p>
        </w:tc>
      </w:tr>
      <w:tr w:rsidR="00427E7C" w:rsidRPr="009D4B9B" w:rsidTr="008D37CD">
        <w:trPr>
          <w:trHeight w:val="513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Осуществление мероприятий по капитальному ремонту и аварийно-восстановительным работам на муниципальных водопроводных сетях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05.2.01.29050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1 974 910,18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31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05.2.01.29050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1 974 910,18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1342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Строительство, реконструкция (модернизация), приобретение объектов, выполнение мероприятий по разработке проектно-сметной документации объектов коммунального хозяйства в рамках адресной инвестиционной программы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05.2.01.7245V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6 945 000,00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6 945 000,00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176 767 700,00</w:t>
            </w:r>
          </w:p>
        </w:tc>
      </w:tr>
      <w:tr w:rsidR="00427E7C" w:rsidRPr="009D4B9B" w:rsidTr="008D37CD">
        <w:trPr>
          <w:trHeight w:val="232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05.2.01.7245V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6 945 000,00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6 945 000,00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176 767 700,00</w:t>
            </w:r>
          </w:p>
        </w:tc>
      </w:tr>
      <w:tr w:rsidR="00427E7C" w:rsidRPr="009D4B9B" w:rsidTr="008D37CD">
        <w:trPr>
          <w:trHeight w:val="289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Взносы на капремонт по муниципальному жилфонду многоквартирных домов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05.2.02.00000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177 741,08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200 000,00</w:t>
            </w:r>
          </w:p>
        </w:tc>
      </w:tr>
      <w:tr w:rsidR="00427E7C" w:rsidRPr="009D4B9B" w:rsidTr="008D37CD">
        <w:trPr>
          <w:trHeight w:val="580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lastRenderedPageBreak/>
              <w:t>Расходы на взносы на капремонт по муниципальному жилфонду многоквартирных домов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05.2.02.29050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177 741,08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200 000,00</w:t>
            </w:r>
          </w:p>
        </w:tc>
      </w:tr>
      <w:tr w:rsidR="00427E7C" w:rsidRPr="009D4B9B" w:rsidTr="008D37CD">
        <w:trPr>
          <w:trHeight w:val="591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05.2.02.29050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177 741,08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200 000,00</w:t>
            </w:r>
          </w:p>
        </w:tc>
      </w:tr>
      <w:tr w:rsidR="00427E7C" w:rsidRPr="009D4B9B" w:rsidTr="008D37CD">
        <w:trPr>
          <w:trHeight w:val="603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Приобретение труб, материалов и комплектующих для ремонта системы водоснабжения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05.2.03.00000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987 453,96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473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приобретение труб, материалов и комплектующих для ремонта системы водоснабжения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05.2.03.29050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987 453,96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31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05.2.03.29050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987 453,96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461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Промывка централизованной системы водоотведения р.п.Воскресенское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05.2.04.00000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197 490,34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200 000,00</w:t>
            </w:r>
          </w:p>
        </w:tc>
      </w:tr>
      <w:tr w:rsidR="00427E7C" w:rsidRPr="009D4B9B" w:rsidTr="008D37CD">
        <w:trPr>
          <w:trHeight w:val="186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промывку централизованной системы водоотведения р.п.Воскресенское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05.2.04.29050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197 490,34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200 000,00</w:t>
            </w:r>
          </w:p>
        </w:tc>
      </w:tr>
      <w:tr w:rsidR="00427E7C" w:rsidRPr="009D4B9B" w:rsidTr="008D37CD">
        <w:trPr>
          <w:trHeight w:val="31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05.2.04.29050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197 490,34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200 000,00</w:t>
            </w:r>
          </w:p>
        </w:tc>
      </w:tr>
      <w:tr w:rsidR="00427E7C" w:rsidRPr="009D4B9B" w:rsidTr="008D37CD">
        <w:trPr>
          <w:trHeight w:val="567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Ремонт очистных сооружений централизованной канализации р.п.Воскресенское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05.2.05.00000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100 000,00</w:t>
            </w:r>
          </w:p>
        </w:tc>
      </w:tr>
      <w:tr w:rsidR="00427E7C" w:rsidRPr="009D4B9B" w:rsidTr="008D37CD">
        <w:trPr>
          <w:trHeight w:val="579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ремонт очистных сооружений централизованной канализации р.п.Воскресенское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05.2.05.29050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100 000,00</w:t>
            </w:r>
          </w:p>
        </w:tc>
      </w:tr>
      <w:tr w:rsidR="00427E7C" w:rsidRPr="009D4B9B" w:rsidTr="008D37CD">
        <w:trPr>
          <w:trHeight w:val="31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05.2.05.29050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100 000,00</w:t>
            </w:r>
          </w:p>
        </w:tc>
      </w:tr>
      <w:tr w:rsidR="00427E7C" w:rsidRPr="009D4B9B" w:rsidTr="008D37CD">
        <w:trPr>
          <w:trHeight w:val="269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Ремонт водопроводных и канализационных колодцев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05.2.06.00000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345 608,66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350 000,00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350 000,00</w:t>
            </w:r>
          </w:p>
        </w:tc>
      </w:tr>
      <w:tr w:rsidR="00427E7C" w:rsidRPr="009D4B9B" w:rsidTr="008D37CD">
        <w:trPr>
          <w:trHeight w:val="477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ремонт водопроводных и канализационных колодцев по договорам подряда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05.2.06.29050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345 608,66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350 000,00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350 000,00</w:t>
            </w:r>
          </w:p>
        </w:tc>
      </w:tr>
      <w:tr w:rsidR="00427E7C" w:rsidRPr="009D4B9B" w:rsidTr="008D37CD">
        <w:trPr>
          <w:trHeight w:val="31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05.2.06.29050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345 608,66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350 000,00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350 000,00</w:t>
            </w:r>
          </w:p>
        </w:tc>
      </w:tr>
      <w:tr w:rsidR="00427E7C" w:rsidRPr="009D4B9B" w:rsidTr="008D37CD">
        <w:trPr>
          <w:trHeight w:val="289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 xml:space="preserve">Подпрограмма "Снижение вредного </w:t>
            </w:r>
            <w:r w:rsidRPr="009D4B9B">
              <w:rPr>
                <w:rFonts w:eastAsia="Times New Roman"/>
                <w:color w:val="000000"/>
              </w:rPr>
              <w:lastRenderedPageBreak/>
              <w:t>воздействия на окружающую среду и обеспечение экологической безопасности"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lastRenderedPageBreak/>
              <w:t>05.3.00.00000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6 448 796,53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840 500,00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840 500,00</w:t>
            </w:r>
          </w:p>
        </w:tc>
      </w:tr>
      <w:tr w:rsidR="00427E7C" w:rsidRPr="009D4B9B" w:rsidTr="008D37CD">
        <w:trPr>
          <w:trHeight w:val="278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lastRenderedPageBreak/>
              <w:t>Лабораторный контроль качества питьевой воды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05.3.01.00000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296 236,64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300 000,00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300 000,00</w:t>
            </w:r>
          </w:p>
        </w:tc>
      </w:tr>
      <w:tr w:rsidR="00427E7C" w:rsidRPr="009D4B9B" w:rsidTr="008D37CD">
        <w:trPr>
          <w:trHeight w:val="286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лабораторный контроль качества питьевой воды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05.3.01.29050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296 236,64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300 000,00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300 000,00</w:t>
            </w:r>
          </w:p>
        </w:tc>
      </w:tr>
      <w:tr w:rsidR="00427E7C" w:rsidRPr="009D4B9B" w:rsidTr="008D37CD">
        <w:trPr>
          <w:trHeight w:val="31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05.3.01.29050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296 236,64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300 000,00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300 000,00</w:t>
            </w:r>
          </w:p>
        </w:tc>
      </w:tr>
      <w:tr w:rsidR="00427E7C" w:rsidRPr="009D4B9B" w:rsidTr="008D37CD">
        <w:trPr>
          <w:trHeight w:val="256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Лицензирование водопроводных скважин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05.3.02.00000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493 726,98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500 000,00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500 000,00</w:t>
            </w:r>
          </w:p>
        </w:tc>
      </w:tr>
      <w:tr w:rsidR="00427E7C" w:rsidRPr="009D4B9B" w:rsidTr="008D37CD">
        <w:trPr>
          <w:trHeight w:val="259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лицензирование водопроводных скважин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05.3.02.29050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493 726,98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500 000,00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500 000,00</w:t>
            </w:r>
          </w:p>
        </w:tc>
      </w:tr>
      <w:tr w:rsidR="00427E7C" w:rsidRPr="009D4B9B" w:rsidTr="008D37CD">
        <w:trPr>
          <w:trHeight w:val="31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05.3.02.29050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493 726,98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500 000,00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500 000,00</w:t>
            </w:r>
          </w:p>
        </w:tc>
      </w:tr>
      <w:tr w:rsidR="00427E7C" w:rsidRPr="009D4B9B" w:rsidTr="008D37CD">
        <w:trPr>
          <w:trHeight w:val="641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Мероприятия по ликвидации свалок и объектов размещения отходов (в т.ч. рекультивация)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05.3.03.00000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987 453,96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794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мероприятия по ликвидации свалок и объектов размещения отходов (в т.ч. рекультивация)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05.3.03.29050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987 453,96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523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05.3.03.29050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987 453,96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393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Обеспечение безопасности захоронений сибиреязвенных скотомогильников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05.3.05.00000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40 500,00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40 500,00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40 500,00</w:t>
            </w:r>
          </w:p>
        </w:tc>
      </w:tr>
      <w:tr w:rsidR="00427E7C" w:rsidRPr="009D4B9B" w:rsidTr="008D37CD">
        <w:trPr>
          <w:trHeight w:val="1819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осуществление полномочий по организации проведения мероприятий по предупреждению и ликвидации болезней животных, их лечению, защите населения от болезней, общих для человека и животных, в части обеспечения безопасности сибиреязвенных скотомогильников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05.3.05.73400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40 500,00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40 500,00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40 500,00</w:t>
            </w:r>
          </w:p>
        </w:tc>
      </w:tr>
      <w:tr w:rsidR="00427E7C" w:rsidRPr="009D4B9B" w:rsidTr="008D37CD">
        <w:trPr>
          <w:trHeight w:val="443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05.3.05.73400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40 500,00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40 500,00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40 500,00</w:t>
            </w:r>
          </w:p>
        </w:tc>
      </w:tr>
      <w:tr w:rsidR="00427E7C" w:rsidRPr="009D4B9B" w:rsidTr="008D37CD">
        <w:trPr>
          <w:trHeight w:val="313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lastRenderedPageBreak/>
              <w:t>Разработка проектной документации на ликвидацию (рекультивацию) свалок отходов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05.3.06.00000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4 630 878,95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856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 xml:space="preserve">Расходы </w:t>
            </w:r>
            <w:proofErr w:type="gramStart"/>
            <w:r w:rsidRPr="009D4B9B">
              <w:rPr>
                <w:rFonts w:eastAsia="Times New Roman"/>
                <w:color w:val="000000"/>
              </w:rPr>
              <w:t>на</w:t>
            </w:r>
            <w:proofErr w:type="gramEnd"/>
            <w:r w:rsidRPr="009D4B9B">
              <w:rPr>
                <w:rFonts w:eastAsia="Times New Roman"/>
                <w:color w:val="000000"/>
              </w:rPr>
              <w:t xml:space="preserve"> </w:t>
            </w:r>
            <w:proofErr w:type="gramStart"/>
            <w:r w:rsidRPr="009D4B9B">
              <w:rPr>
                <w:rFonts w:eastAsia="Times New Roman"/>
                <w:color w:val="000000"/>
              </w:rPr>
              <w:t>разработка</w:t>
            </w:r>
            <w:proofErr w:type="gramEnd"/>
            <w:r w:rsidRPr="009D4B9B">
              <w:rPr>
                <w:rFonts w:eastAsia="Times New Roman"/>
                <w:color w:val="000000"/>
              </w:rPr>
              <w:t xml:space="preserve"> проектной документации на ликвидацию (рекультивацию) свалок отходов, за счет средств областного и местного бюджетов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05.3.06.S2291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4 630 878,95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459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05.3.06.S2291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4 630 878,95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1180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Муниципальная программа «Развитие муниципальной службы в Воскресенском муниципальном округе Нижегородской области» на 2023-2028 годы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06.0.00.00000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444 415,95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445 000,00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445 000,00</w:t>
            </w:r>
          </w:p>
        </w:tc>
      </w:tr>
      <w:tr w:rsidR="00427E7C" w:rsidRPr="009D4B9B" w:rsidTr="008D37CD">
        <w:trPr>
          <w:trHeight w:val="559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Подпрограмма "Создание условий для развития муниципальной службы"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06.1.00.00000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444 415,95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445 000,00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445 000,00</w:t>
            </w:r>
          </w:p>
        </w:tc>
      </w:tr>
      <w:tr w:rsidR="00427E7C" w:rsidRPr="009D4B9B" w:rsidTr="008D37CD">
        <w:trPr>
          <w:trHeight w:val="694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Организация повышения квалификации и переподготовки муниципальных служащих, участие в семинарах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06.1.01.00000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444 415,95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445 000,00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445 000,00</w:t>
            </w:r>
          </w:p>
        </w:tc>
      </w:tr>
      <w:tr w:rsidR="00427E7C" w:rsidRPr="009D4B9B" w:rsidTr="008D37CD">
        <w:trPr>
          <w:trHeight w:val="707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организацию повышения квалификации и переподготовку муниципальных служащих, участие в семинарах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06.1.01.29110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444 415,95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445 000,00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445 000,00</w:t>
            </w:r>
          </w:p>
        </w:tc>
      </w:tr>
      <w:tr w:rsidR="00427E7C" w:rsidRPr="009D4B9B" w:rsidTr="008D37CD">
        <w:trPr>
          <w:trHeight w:val="454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06.1.01.29110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444 415,95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445 000,00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445 000,00</w:t>
            </w:r>
          </w:p>
        </w:tc>
      </w:tr>
      <w:tr w:rsidR="00427E7C" w:rsidRPr="009D4B9B" w:rsidTr="008D37CD">
        <w:trPr>
          <w:trHeight w:val="1032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 xml:space="preserve">Муниципальная программа «Благоустройство населенных пунктов Воскресенского муниципального округа Нижегородской области на 2024-2028 </w:t>
            </w:r>
            <w:proofErr w:type="spellStart"/>
            <w:r w:rsidRPr="009D4B9B">
              <w:rPr>
                <w:rFonts w:eastAsia="Times New Roman"/>
                <w:b/>
                <w:bCs/>
                <w:color w:val="000000"/>
              </w:rPr>
              <w:t>г.</w:t>
            </w:r>
            <w:proofErr w:type="gramStart"/>
            <w:r w:rsidRPr="009D4B9B">
              <w:rPr>
                <w:rFonts w:eastAsia="Times New Roman"/>
                <w:b/>
                <w:bCs/>
                <w:color w:val="000000"/>
              </w:rPr>
              <w:t>г</w:t>
            </w:r>
            <w:proofErr w:type="spellEnd"/>
            <w:proofErr w:type="gramEnd"/>
            <w:r w:rsidRPr="009D4B9B">
              <w:rPr>
                <w:rFonts w:eastAsia="Times New Roman"/>
                <w:b/>
                <w:bCs/>
                <w:color w:val="000000"/>
              </w:rPr>
              <w:t>.»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07.0.00.00000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133 289 297,90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99 240 473,09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96 720 611,61</w:t>
            </w:r>
          </w:p>
        </w:tc>
      </w:tr>
      <w:tr w:rsidR="00427E7C" w:rsidRPr="009D4B9B" w:rsidTr="008D37CD">
        <w:trPr>
          <w:trHeight w:val="339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Содержание и ремонт дорог, мостов, мостовых переходов и тротуаров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07.0.01.00000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28 220 424,10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42 463 300,00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44 155 700,00</w:t>
            </w:r>
          </w:p>
        </w:tc>
      </w:tr>
      <w:tr w:rsidR="00427E7C" w:rsidRPr="009D4B9B" w:rsidTr="008D37CD">
        <w:trPr>
          <w:trHeight w:val="631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lastRenderedPageBreak/>
              <w:t>Расходы на содержание автомобильных дорог общего пользования местного значения и искусственных сооружений на них (дорожный фонд)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07.0.01.05031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23 058 300,00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24 108 700,00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25 069 500,00</w:t>
            </w:r>
          </w:p>
        </w:tc>
      </w:tr>
      <w:tr w:rsidR="00427E7C" w:rsidRPr="009D4B9B" w:rsidTr="008D37CD">
        <w:trPr>
          <w:trHeight w:val="147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07.0.01.05031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21 458 300,00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24 108 700,00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25 069 500,00</w:t>
            </w:r>
          </w:p>
        </w:tc>
      </w:tr>
      <w:tr w:rsidR="00427E7C" w:rsidRPr="009D4B9B" w:rsidTr="008D37CD">
        <w:trPr>
          <w:trHeight w:val="718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07.0.01.05031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1 600 000,00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1013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 xml:space="preserve">Расходы на капитальный ремонт и ремонт автомобильных дорог общего пользования местного значения и искусственных сооружений на них </w:t>
            </w:r>
            <w:r w:rsidRPr="009D4B9B">
              <w:rPr>
                <w:rFonts w:eastAsia="Times New Roman"/>
                <w:color w:val="000000"/>
              </w:rPr>
              <w:br/>
              <w:t>(дорожный фонд)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07.0.01.05032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5 162 124,10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18 354 600,00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19 086 200,00</w:t>
            </w:r>
          </w:p>
        </w:tc>
      </w:tr>
      <w:tr w:rsidR="00427E7C" w:rsidRPr="009D4B9B" w:rsidTr="008D37CD">
        <w:trPr>
          <w:trHeight w:val="479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07.0.01.05032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5 162 124,10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18 354 600,00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19 086 200,00</w:t>
            </w:r>
          </w:p>
        </w:tc>
      </w:tr>
      <w:tr w:rsidR="00427E7C" w:rsidRPr="009D4B9B" w:rsidTr="008D37CD">
        <w:trPr>
          <w:trHeight w:val="1059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Обеспечение освещённости на территории Воскресенского муниципального округа, внедрение современных экологически безопасных осветительных приборов, повышение энергетической эффективности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07.0.02.00000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10 765 198,32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12 296 600,00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12 362 600,00</w:t>
            </w:r>
          </w:p>
        </w:tc>
      </w:tr>
      <w:tr w:rsidR="00427E7C" w:rsidRPr="009D4B9B" w:rsidTr="008D37CD">
        <w:trPr>
          <w:trHeight w:val="936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по выполнению мероприятий по установлению архитектурно-художественного освещения зданий, сооружений, находящихся в муниципальной собственности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07.0.02.05031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197 490,34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266 000,00</w:t>
            </w:r>
          </w:p>
        </w:tc>
      </w:tr>
      <w:tr w:rsidR="00427E7C" w:rsidRPr="009D4B9B" w:rsidTr="008D37CD">
        <w:trPr>
          <w:trHeight w:val="404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07.0.02.05031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197 490,34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266 000,00</w:t>
            </w:r>
          </w:p>
        </w:tc>
      </w:tr>
      <w:tr w:rsidR="00427E7C" w:rsidRPr="009D4B9B" w:rsidTr="008D37CD">
        <w:trPr>
          <w:trHeight w:val="287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уличное освещение (оплата электроэнергии по договору)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07.0.02.05032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10 066 708,98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11 431 600,00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11 431 600,00</w:t>
            </w:r>
          </w:p>
        </w:tc>
      </w:tr>
      <w:tr w:rsidR="00427E7C" w:rsidRPr="009D4B9B" w:rsidTr="008D37CD">
        <w:trPr>
          <w:trHeight w:val="423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07.0.02.05032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10 066 708,98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11 431 600,00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11 431 600,00</w:t>
            </w:r>
          </w:p>
        </w:tc>
      </w:tr>
      <w:tr w:rsidR="00427E7C" w:rsidRPr="009D4B9B" w:rsidTr="008D37CD">
        <w:trPr>
          <w:trHeight w:val="151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ремонт уличного освещения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07.0.02.05033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500 999,00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665 000,00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665 000,00</w:t>
            </w:r>
          </w:p>
        </w:tc>
      </w:tr>
      <w:tr w:rsidR="00427E7C" w:rsidRPr="009D4B9B" w:rsidTr="008D37CD">
        <w:trPr>
          <w:trHeight w:val="439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07.0.02.05033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500 999,00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665 000,00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665 000,00</w:t>
            </w:r>
          </w:p>
        </w:tc>
      </w:tr>
      <w:tr w:rsidR="00427E7C" w:rsidRPr="009D4B9B" w:rsidTr="008D37CD">
        <w:trPr>
          <w:trHeight w:val="856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Организация содержания мест захоронения (ремонт кладбищ, ремонт памятников) на территории Воскресенского муниципального округа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07.0.04.00000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493 726,98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601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ремонт памятников на территории Воскресенского муниципального округа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07.0.04.05032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493 726,98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471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07.0.04.05032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493 726,98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1334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proofErr w:type="gramStart"/>
            <w:r w:rsidRPr="009D4B9B">
              <w:rPr>
                <w:rFonts w:eastAsia="Times New Roman"/>
                <w:color w:val="000000"/>
              </w:rPr>
              <w:t>Содержание и ремонт прочих объектов благоустройства (детские площадки, памятники, пляжи, фонтаны, зоны отдыха, видеонаблюдение, новогодние украшения, прочие) на территории Воскресенского муниципального округа</w:t>
            </w:r>
            <w:proofErr w:type="gramEnd"/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07.0.05.00000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1 939 141,18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69 900,00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69 900,00</w:t>
            </w:r>
          </w:p>
        </w:tc>
      </w:tr>
      <w:tr w:rsidR="00427E7C" w:rsidRPr="009D4B9B" w:rsidTr="008D37CD">
        <w:trPr>
          <w:trHeight w:val="947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proofErr w:type="gramStart"/>
            <w:r w:rsidRPr="009D4B9B">
              <w:rPr>
                <w:rFonts w:eastAsia="Times New Roman"/>
                <w:color w:val="000000"/>
              </w:rPr>
              <w:t>Расходы на содержания и ремонт прочих объектов благоустройства (детские площадки, памятники, пляжи, фонтаны, зоны отдыха, видеонаблюдение, новогодние украшения, прочие)</w:t>
            </w:r>
            <w:proofErr w:type="gramEnd"/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07.0.05.05031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1 939 141,18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69 900,00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69 900,00</w:t>
            </w:r>
          </w:p>
        </w:tc>
      </w:tr>
      <w:tr w:rsidR="00427E7C" w:rsidRPr="009D4B9B" w:rsidTr="008D37CD">
        <w:trPr>
          <w:trHeight w:val="541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07.0.05.05031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1 939 141,18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69 900,00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69 900,00</w:t>
            </w:r>
          </w:p>
        </w:tc>
      </w:tr>
      <w:tr w:rsidR="00427E7C" w:rsidRPr="009D4B9B" w:rsidTr="008D37CD">
        <w:trPr>
          <w:trHeight w:val="553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 xml:space="preserve">Содержания объектов озеленения и цветников на территории Воскресенского </w:t>
            </w:r>
            <w:r w:rsidRPr="009D4B9B">
              <w:rPr>
                <w:rFonts w:eastAsia="Times New Roman"/>
                <w:color w:val="000000"/>
              </w:rPr>
              <w:lastRenderedPageBreak/>
              <w:t>муниципального округа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lastRenderedPageBreak/>
              <w:t>07.0.06.00000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394 982,94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707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lastRenderedPageBreak/>
              <w:t>Расходы на содержание объектов озеленения и цветников (приобретение вазонов, закупка цветов, разбивка клумб и т.д.)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07.0.06.05032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394 982,94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590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07.0.06.05032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394 982,94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431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 xml:space="preserve">Снос, демонтаж гаражей, сараев расположенных на территории </w:t>
            </w:r>
            <w:proofErr w:type="spellStart"/>
            <w:r w:rsidRPr="009D4B9B">
              <w:rPr>
                <w:rFonts w:eastAsia="Times New Roman"/>
                <w:color w:val="000000"/>
              </w:rPr>
              <w:t>р.п</w:t>
            </w:r>
            <w:proofErr w:type="spellEnd"/>
            <w:r w:rsidRPr="009D4B9B">
              <w:rPr>
                <w:rFonts w:eastAsia="Times New Roman"/>
                <w:color w:val="000000"/>
              </w:rPr>
              <w:t>. Воскресенское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07.0.07.00000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148 118,32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431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 xml:space="preserve">Расходы по сносу, демонтажу гаражей, сараев расположенных на территории </w:t>
            </w:r>
            <w:proofErr w:type="spellStart"/>
            <w:r w:rsidRPr="009D4B9B">
              <w:rPr>
                <w:rFonts w:eastAsia="Times New Roman"/>
                <w:color w:val="000000"/>
              </w:rPr>
              <w:t>р.п</w:t>
            </w:r>
            <w:proofErr w:type="spellEnd"/>
            <w:r w:rsidRPr="009D4B9B">
              <w:rPr>
                <w:rFonts w:eastAsia="Times New Roman"/>
                <w:color w:val="000000"/>
              </w:rPr>
              <w:t>. Воскресенское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07.0.07.05031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148 118,32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456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07.0.07.05031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148 118,32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609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Награждение победителей, участвующих в конкурсах по благоустройству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07.0.08.00000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201 492,60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561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награждении победителей участвующих в конкурсах по благоустройству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07.0.08.05031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201 492,60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573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07.0.08.05031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201 492,60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727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Мероприятия по содержанию санитарной очистке территорий Воскресенского муниципального округа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07.0.09.00000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5 689 967,82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3 592 200,00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635 000,00</w:t>
            </w:r>
          </w:p>
        </w:tc>
      </w:tr>
      <w:tr w:rsidR="00427E7C" w:rsidRPr="009D4B9B" w:rsidTr="008D37CD">
        <w:trPr>
          <w:trHeight w:val="597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приобретения бункеров для накопления крупногабаритных отходов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07.0.09.05031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41 849,60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70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07.0.09.05031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41 849,60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717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для соответствия нормам по содержание территории округа Воскресенского муниципального округа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07.0.09.05033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2 535 275,22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635 000,00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635 000,00</w:t>
            </w:r>
          </w:p>
        </w:tc>
      </w:tr>
      <w:tr w:rsidR="00427E7C" w:rsidRPr="009D4B9B" w:rsidTr="008D37CD">
        <w:trPr>
          <w:trHeight w:val="44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07.0.09.05033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2 535 275,22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635 000,00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635 000,00</w:t>
            </w:r>
          </w:p>
        </w:tc>
      </w:tr>
      <w:tr w:rsidR="00427E7C" w:rsidRPr="009D4B9B" w:rsidTr="008D37CD">
        <w:trPr>
          <w:trHeight w:val="458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местного бюджета на создание (обустройство) контейнерных площадок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07.0.09.S2670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2 620 843,00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2 489 800,00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310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07.0.09.S2670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2 620 843,00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2 489 800,00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630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приобретение контейнеров и (или) бункеров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07.0.09.S2870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492 000,00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467 400,00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431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07.0.09.S2870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492 000,00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467 400,00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598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Адресное хозяйство на территории Воскресенского муниципального округа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07.0.10.00000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31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адресное хозяйство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07.0.10.05031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511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07.0.10.05031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239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Реализация проекта «Вам решать!» на территории Воскресенского муниципального округа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07.0.11.00000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37 626 616,24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53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реализацию проекта инициативного бюджетирования «Вам решать!»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07.0.11.05031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1 280 305,86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40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 xml:space="preserve">Закупка товаров, работ и услуг для </w:t>
            </w:r>
            <w:r w:rsidRPr="009D4B9B">
              <w:rPr>
                <w:rFonts w:eastAsia="Times New Roman"/>
                <w:color w:val="000000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lastRenderedPageBreak/>
              <w:t>07.0.11.05031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1 280 305,86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559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lastRenderedPageBreak/>
              <w:t>Расходы на реализацию проекта инициативного бюджетирования "Вам решать"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07.0.11.S2600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36 346 310,38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94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07.0.11.S2600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36 346 310,38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613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Обработка административных зданий в связи с увеличением случаев ГЛПС на территории Воскресенского муниципального округа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07.0.12.00000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39 498,52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483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обработку административных зданий в связи с увеличением случаев ГЛПС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07.0.12.05031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39 498,52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491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07.0.12.05031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39 498,52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220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Содержание МБУ "Благоустройство"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07.0.16.00000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31 701 888,12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30 609 759,00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30 609 759,00</w:t>
            </w:r>
          </w:p>
        </w:tc>
      </w:tr>
      <w:tr w:rsidR="00427E7C" w:rsidRPr="009D4B9B" w:rsidTr="008D37CD">
        <w:trPr>
          <w:trHeight w:val="31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Организация освещения улиц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07.0.16.00591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5 774 637,83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6 643 574,00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6 643 574,00</w:t>
            </w:r>
          </w:p>
        </w:tc>
      </w:tr>
      <w:tr w:rsidR="00427E7C" w:rsidRPr="009D4B9B" w:rsidTr="008D37CD">
        <w:trPr>
          <w:trHeight w:val="572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07.0.16.00591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5 774 637,83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6 643 574,00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6 643 574,00</w:t>
            </w:r>
          </w:p>
        </w:tc>
      </w:tr>
      <w:tr w:rsidR="00427E7C" w:rsidRPr="009D4B9B" w:rsidTr="008D37CD">
        <w:trPr>
          <w:trHeight w:val="172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Организация благоустройства территорий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07.0.16.00592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19 164 817,66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16 186 159,00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16 186 159,00</w:t>
            </w:r>
          </w:p>
        </w:tc>
      </w:tr>
      <w:tr w:rsidR="00427E7C" w:rsidRPr="009D4B9B" w:rsidTr="008D37CD">
        <w:trPr>
          <w:trHeight w:val="587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07.0.16.00592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19 164 817,66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16 186 159,00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16 186 159,00</w:t>
            </w:r>
          </w:p>
        </w:tc>
      </w:tr>
      <w:tr w:rsidR="00427E7C" w:rsidRPr="009D4B9B" w:rsidTr="008D37CD">
        <w:trPr>
          <w:trHeight w:val="31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Организация озеленения территорий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07.0.16.00593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6 762 432,63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7 780 026,00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7 780 026,00</w:t>
            </w:r>
          </w:p>
        </w:tc>
      </w:tr>
      <w:tr w:rsidR="00427E7C" w:rsidRPr="009D4B9B" w:rsidTr="008D37CD">
        <w:trPr>
          <w:trHeight w:val="703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07.0.16.00593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6 762 432,63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7 780 026,00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7 780 026,00</w:t>
            </w:r>
          </w:p>
        </w:tc>
      </w:tr>
      <w:tr w:rsidR="00427E7C" w:rsidRPr="009D4B9B" w:rsidTr="008D37CD">
        <w:trPr>
          <w:trHeight w:val="44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proofErr w:type="gramStart"/>
            <w:r w:rsidRPr="009D4B9B">
              <w:rPr>
                <w:rFonts w:eastAsia="Times New Roman"/>
                <w:color w:val="000000"/>
              </w:rPr>
              <w:t>Инициативное</w:t>
            </w:r>
            <w:proofErr w:type="gramEnd"/>
            <w:r w:rsidRPr="009D4B9B">
              <w:rPr>
                <w:rFonts w:eastAsia="Times New Roman"/>
                <w:color w:val="000000"/>
              </w:rPr>
              <w:t xml:space="preserve"> бюджетирование в Воскресенском муниципальном округе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07.0.17.00000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493 726,98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297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lastRenderedPageBreak/>
              <w:t xml:space="preserve">Проект </w:t>
            </w:r>
            <w:proofErr w:type="gramStart"/>
            <w:r w:rsidRPr="009D4B9B">
              <w:rPr>
                <w:rFonts w:eastAsia="Times New Roman"/>
                <w:color w:val="000000"/>
              </w:rPr>
              <w:t>инициативного</w:t>
            </w:r>
            <w:proofErr w:type="gramEnd"/>
            <w:r w:rsidRPr="009D4B9B">
              <w:rPr>
                <w:rFonts w:eastAsia="Times New Roman"/>
                <w:color w:val="000000"/>
              </w:rPr>
              <w:t xml:space="preserve"> бюджетирования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07.0.17.05035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493 726,98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557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07.0.17.05035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493 726,98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630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Технологическое присоединение к электрическим сетям (</w:t>
            </w:r>
            <w:proofErr w:type="gramStart"/>
            <w:r w:rsidRPr="009D4B9B">
              <w:rPr>
                <w:rFonts w:eastAsia="Times New Roman"/>
                <w:color w:val="000000"/>
              </w:rPr>
              <w:t>Подгорная</w:t>
            </w:r>
            <w:proofErr w:type="gramEnd"/>
            <w:r w:rsidRPr="009D4B9B">
              <w:rPr>
                <w:rFonts w:eastAsia="Times New Roman"/>
                <w:color w:val="000000"/>
              </w:rPr>
              <w:t>)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07.0.18.00000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63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технологическое присоединение к электрическим сетям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07.0.18.05031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559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07.0.18.05031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854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Формирование комфортной городской среды на территории Воскресенского муниципального округа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07.2.00.00000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6 188 118,94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7 481 114,09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7 546 052,61</w:t>
            </w:r>
          </w:p>
        </w:tc>
      </w:tr>
      <w:tr w:rsidR="00427E7C" w:rsidRPr="009D4B9B" w:rsidTr="008D37CD">
        <w:trPr>
          <w:trHeight w:val="710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Ремонт дворовых территорий в Воскресенском муниципальном округе Нижегородской области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07.2.14.00000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55 210,00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1 507 370,00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1 507 370,00</w:t>
            </w:r>
          </w:p>
        </w:tc>
      </w:tr>
      <w:tr w:rsidR="00427E7C" w:rsidRPr="009D4B9B" w:rsidTr="008D37CD">
        <w:trPr>
          <w:trHeight w:val="60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проведение ремонта дворовых территорий в Воскресенском муниципальном округе Нижегородской области за счет средств областного и местного бюджета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07.2.14.S2980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55 210,00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1 507 370,00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1 507 370,00</w:t>
            </w:r>
          </w:p>
        </w:tc>
      </w:tr>
      <w:tr w:rsidR="00427E7C" w:rsidRPr="009D4B9B" w:rsidTr="008D37CD">
        <w:trPr>
          <w:trHeight w:val="31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07.2.14.S2980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55 210,00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1 507 370,00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1 507 370,00</w:t>
            </w:r>
          </w:p>
        </w:tc>
      </w:tr>
      <w:tr w:rsidR="00427E7C" w:rsidRPr="009D4B9B" w:rsidTr="008D37CD">
        <w:trPr>
          <w:trHeight w:val="392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Региональный проект "Формирование комфортной городской среды"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07.2.И</w:t>
            </w:r>
            <w:proofErr w:type="gramStart"/>
            <w:r w:rsidRPr="009D4B9B">
              <w:rPr>
                <w:rFonts w:eastAsia="Times New Roman"/>
                <w:color w:val="000000"/>
              </w:rPr>
              <w:t>4</w:t>
            </w:r>
            <w:proofErr w:type="gramEnd"/>
            <w:r w:rsidRPr="009D4B9B">
              <w:rPr>
                <w:rFonts w:eastAsia="Times New Roman"/>
                <w:color w:val="000000"/>
              </w:rPr>
              <w:t>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6 132 908,94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5 973 744,09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6 038 682,61</w:t>
            </w:r>
          </w:p>
        </w:tc>
      </w:tr>
      <w:tr w:rsidR="00427E7C" w:rsidRPr="009D4B9B" w:rsidTr="008D37CD">
        <w:trPr>
          <w:trHeight w:val="683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07.2.И</w:t>
            </w:r>
            <w:proofErr w:type="gramStart"/>
            <w:r w:rsidRPr="009D4B9B">
              <w:rPr>
                <w:rFonts w:eastAsia="Times New Roman"/>
                <w:color w:val="000000"/>
              </w:rPr>
              <w:t>4</w:t>
            </w:r>
            <w:proofErr w:type="gramEnd"/>
            <w:r w:rsidRPr="009D4B9B">
              <w:rPr>
                <w:rFonts w:eastAsia="Times New Roman"/>
                <w:color w:val="000000"/>
              </w:rPr>
              <w:t>.55550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6 132 908,94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5 973 744,09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6 038 682,61</w:t>
            </w:r>
          </w:p>
        </w:tc>
      </w:tr>
      <w:tr w:rsidR="00427E7C" w:rsidRPr="009D4B9B" w:rsidTr="008D37CD">
        <w:trPr>
          <w:trHeight w:val="557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07.2.И</w:t>
            </w:r>
            <w:proofErr w:type="gramStart"/>
            <w:r w:rsidRPr="009D4B9B">
              <w:rPr>
                <w:rFonts w:eastAsia="Times New Roman"/>
                <w:color w:val="000000"/>
              </w:rPr>
              <w:t>4</w:t>
            </w:r>
            <w:proofErr w:type="gramEnd"/>
            <w:r w:rsidRPr="009D4B9B">
              <w:rPr>
                <w:rFonts w:eastAsia="Times New Roman"/>
                <w:color w:val="000000"/>
              </w:rPr>
              <w:t>.55550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6 132 908,94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5 973 744,09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6 038 682,61</w:t>
            </w:r>
          </w:p>
        </w:tc>
      </w:tr>
      <w:tr w:rsidR="00427E7C" w:rsidRPr="009D4B9B" w:rsidTr="008D37CD">
        <w:trPr>
          <w:trHeight w:val="711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lastRenderedPageBreak/>
              <w:t>Ведомственный проект "Поддержка органов местного самоуправления в увеличении доли автопарка коммунальной техники"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07.3.00.00000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2 727 600,00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1 341 600,00</w:t>
            </w:r>
          </w:p>
        </w:tc>
      </w:tr>
      <w:tr w:rsidR="00427E7C" w:rsidRPr="009D4B9B" w:rsidTr="008D37CD">
        <w:trPr>
          <w:trHeight w:val="864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Обеспечение обновления парка строительно-дорожной и коммунальной техники в Нижегородской области на основе финансовой аренды (лизинга) на льготных условиях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07.3.02.00000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2 727 600,00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1 341 600,00</w:t>
            </w:r>
          </w:p>
        </w:tc>
      </w:tr>
      <w:tr w:rsidR="00427E7C" w:rsidRPr="009D4B9B" w:rsidTr="008D37CD">
        <w:trPr>
          <w:trHeight w:val="899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обеспечение обновления парка строительно-дорожной и коммунальной техники в Нижегородской области на основе финансовой аренды (лизинга) на льготных условиях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07.3.02.S2860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2 727 600,00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1 341 600,00</w:t>
            </w:r>
          </w:p>
        </w:tc>
      </w:tr>
      <w:tr w:rsidR="00427E7C" w:rsidRPr="009D4B9B" w:rsidTr="008D37CD">
        <w:trPr>
          <w:trHeight w:val="351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07.3.02.S2860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2 727 600,00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1 341 600,00</w:t>
            </w:r>
          </w:p>
        </w:tc>
      </w:tr>
      <w:tr w:rsidR="00427E7C" w:rsidRPr="009D4B9B" w:rsidTr="008D37CD">
        <w:trPr>
          <w:trHeight w:val="378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Направление (подпрограмма) "Комплексное развитие сельских территорий"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07.4.00.00000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9 188 904,24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244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Региональный проект "Благоустройство сельских территорий"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07.4.01.00000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9 188 904,24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819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реализацию мероприятий по благоустройству сельских территорий за счет средств областного и федерального бюджетов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07.4.01.L5767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6 701 801,21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147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07.4.01.L5767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6 701 801,21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580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 xml:space="preserve">Расходы на реализацию мероприятий по благоустройству сельских территорий за счет </w:t>
            </w:r>
            <w:proofErr w:type="spellStart"/>
            <w:r w:rsidRPr="009D4B9B">
              <w:rPr>
                <w:rFonts w:eastAsia="Times New Roman"/>
                <w:color w:val="000000"/>
              </w:rPr>
              <w:t>средст</w:t>
            </w:r>
            <w:proofErr w:type="spellEnd"/>
            <w:r w:rsidRPr="009D4B9B">
              <w:rPr>
                <w:rFonts w:eastAsia="Times New Roman"/>
                <w:color w:val="000000"/>
              </w:rPr>
              <w:t xml:space="preserve"> областного бюджета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07.4.01.Д5767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2 487 103,03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591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07.4.01.Д5767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2 487 103,03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887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lastRenderedPageBreak/>
              <w:t>Муниципальная программа «Развитие услуг пассажирского транспорта на территории Воскресенского муниципального округа Нижегородской области»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08.0.00.00000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6 500 000,00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2 500 000,00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778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Подпрограмма "Сохранение маршрутной сети социальных пассажирских перевозок на территории округа"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08.2.00.00000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6 500 000,00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2 500 000,00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791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Оплата услуг, связанных с осуществлением регулярных пассажирских перевозок по регулируемым тарифам по муниципальным маршрутам округа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08.2.02.00000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6 500 000,00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2 500 000,00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821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оплату услуг, связанных с осуществлением регулярных пассажирских перевозок по регулируемым тарифам по муниципальным маршрутам округа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08.2.02.25060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6 500 000,00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2 500 000,00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412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08.2.02.25060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6 500 000,00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2 500 000,00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849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Муниципальная программа «Развитие культуры, молодежной политики и спорта Воскресенского муниципального округа Нижегородской области»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09.0.00.00000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190 934 462,17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148 408 513,64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162 341 218,12</w:t>
            </w:r>
          </w:p>
        </w:tc>
      </w:tr>
      <w:tr w:rsidR="00427E7C" w:rsidRPr="009D4B9B" w:rsidTr="008D37CD">
        <w:trPr>
          <w:trHeight w:val="298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Подпрограмма "Развитие культуры в Воскресенском муниципальном округе"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09.1.00.00000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125 676 895,20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100 341 430,14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102 883 763,12</w:t>
            </w:r>
          </w:p>
        </w:tc>
      </w:tr>
      <w:tr w:rsidR="00427E7C" w:rsidRPr="009D4B9B" w:rsidTr="008D37CD">
        <w:trPr>
          <w:trHeight w:val="31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Развитие библиотечного дела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09.1.01.00000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30 940 884,96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24 214 230,14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24 224 263,12</w:t>
            </w:r>
          </w:p>
        </w:tc>
      </w:tr>
      <w:tr w:rsidR="00427E7C" w:rsidRPr="009D4B9B" w:rsidTr="008D37CD">
        <w:trPr>
          <w:trHeight w:val="289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обеспечение деятельности муниципальных библиотек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09.1.01.42590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30 887 309,56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24 159 205,00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24 167 905,00</w:t>
            </w:r>
          </w:p>
        </w:tc>
      </w:tr>
      <w:tr w:rsidR="00427E7C" w:rsidRPr="009D4B9B" w:rsidTr="008D37CD">
        <w:trPr>
          <w:trHeight w:val="987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9D4B9B">
              <w:rPr>
                <w:rFonts w:eastAsia="Times New Roman"/>
                <w:color w:val="000000"/>
              </w:rPr>
              <w:lastRenderedPageBreak/>
              <w:t>внебюджетными фондами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lastRenderedPageBreak/>
              <w:t>09.1.01.42590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28 695 020,00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21 616 530,00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21 616 530,00</w:t>
            </w:r>
          </w:p>
        </w:tc>
      </w:tr>
      <w:tr w:rsidR="00427E7C" w:rsidRPr="009D4B9B" w:rsidTr="008D37CD">
        <w:trPr>
          <w:trHeight w:val="94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09.1.01.42590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2 188 889,56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2 536 175,00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2 544 875,00</w:t>
            </w:r>
          </w:p>
        </w:tc>
      </w:tr>
      <w:tr w:rsidR="00427E7C" w:rsidRPr="009D4B9B" w:rsidTr="008D37CD">
        <w:trPr>
          <w:trHeight w:val="31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09.1.01.42590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3 400,00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6 500,00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6 500,00</w:t>
            </w:r>
          </w:p>
        </w:tc>
      </w:tr>
      <w:tr w:rsidR="00427E7C" w:rsidRPr="009D4B9B" w:rsidTr="008D37CD">
        <w:trPr>
          <w:trHeight w:val="1311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Субсидии на поддержку отрасли культуры (мероприятий по комплектованию книжных фондов муниципальных образований и государственных общедоступных библиотек) за счет средств федерального, областного и местного бюджета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09.1.01.L5190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53 575,40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55 025,14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56 358,12</w:t>
            </w:r>
          </w:p>
        </w:tc>
      </w:tr>
      <w:tr w:rsidR="00427E7C" w:rsidRPr="009D4B9B" w:rsidTr="008D37CD">
        <w:trPr>
          <w:trHeight w:val="343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09.1.01.L5190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53 575,40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55 025,14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56 358,12</w:t>
            </w:r>
          </w:p>
        </w:tc>
      </w:tr>
      <w:tr w:rsidR="00427E7C" w:rsidRPr="009D4B9B" w:rsidTr="008D37CD">
        <w:trPr>
          <w:trHeight w:val="35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Программа "Развитие дополнительного образования в сфере культуры"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09.1.02.00000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17 464 654,82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17 349 000,00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17 362 200,00</w:t>
            </w:r>
          </w:p>
        </w:tc>
      </w:tr>
      <w:tr w:rsidR="00427E7C" w:rsidRPr="009D4B9B" w:rsidTr="008D37CD">
        <w:trPr>
          <w:trHeight w:val="647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обеспечение деятельности МКОУ "Детская школа искусств"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09.1.02.23590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17 464 654,82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17 349 000,00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17 362 200,00</w:t>
            </w:r>
          </w:p>
        </w:tc>
      </w:tr>
      <w:tr w:rsidR="00427E7C" w:rsidRPr="009D4B9B" w:rsidTr="008D37CD">
        <w:trPr>
          <w:trHeight w:val="1280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09.1.02.23590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16 551 400,00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16 551 400,00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16 551 400,00</w:t>
            </w:r>
          </w:p>
        </w:tc>
      </w:tr>
      <w:tr w:rsidR="00427E7C" w:rsidRPr="009D4B9B" w:rsidTr="008D37CD">
        <w:trPr>
          <w:trHeight w:val="94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09.1.02.23590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913 254,82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797 600,00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810 800,00</w:t>
            </w:r>
          </w:p>
        </w:tc>
      </w:tr>
      <w:tr w:rsidR="00427E7C" w:rsidRPr="009D4B9B" w:rsidTr="008D37CD">
        <w:trPr>
          <w:trHeight w:val="31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Развитие музейного дела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09.1.03.00000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23 065 976,42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18 778 200,00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21 297 300,00</w:t>
            </w:r>
          </w:p>
        </w:tc>
      </w:tr>
      <w:tr w:rsidR="00427E7C" w:rsidRPr="009D4B9B" w:rsidTr="008D37CD">
        <w:trPr>
          <w:trHeight w:val="431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lastRenderedPageBreak/>
              <w:t>Расходы на обеспечение деятельности муниципальных музеев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09.1.03.41590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7 411 178,51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6 278 200,00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6 297 300,00</w:t>
            </w:r>
          </w:p>
        </w:tc>
      </w:tr>
      <w:tr w:rsidR="00427E7C" w:rsidRPr="009D4B9B" w:rsidTr="008D37CD">
        <w:trPr>
          <w:trHeight w:val="1573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09.1.03.41590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6 574 300,00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5 201 720,00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5 201 720,00</w:t>
            </w:r>
          </w:p>
        </w:tc>
      </w:tr>
      <w:tr w:rsidR="00427E7C" w:rsidRPr="009D4B9B" w:rsidTr="008D37CD">
        <w:trPr>
          <w:trHeight w:val="47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09.1.03.41590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834 578,51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1 073 880,00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1 092 980,00</w:t>
            </w:r>
          </w:p>
        </w:tc>
      </w:tr>
      <w:tr w:rsidR="00427E7C" w:rsidRPr="009D4B9B" w:rsidTr="008D37CD">
        <w:trPr>
          <w:trHeight w:val="62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09.1.03.41590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2 300,00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2 600,00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2 600,00</w:t>
            </w:r>
          </w:p>
        </w:tc>
      </w:tr>
      <w:tr w:rsidR="00427E7C" w:rsidRPr="009D4B9B" w:rsidTr="008D37CD">
        <w:trPr>
          <w:trHeight w:val="492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публичный показ музейных предметов, музейных коллекций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09.1.03.41591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15 654 797,91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12 500 000,00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15 000 000,00</w:t>
            </w:r>
          </w:p>
        </w:tc>
      </w:tr>
      <w:tr w:rsidR="00427E7C" w:rsidRPr="009D4B9B" w:rsidTr="008D37CD">
        <w:trPr>
          <w:trHeight w:val="783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09.1.03.41591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15 654 797,91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12 500 000,00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15 000 000,00</w:t>
            </w:r>
          </w:p>
        </w:tc>
      </w:tr>
      <w:tr w:rsidR="00427E7C" w:rsidRPr="009D4B9B" w:rsidTr="008D37CD">
        <w:trPr>
          <w:trHeight w:val="227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Развитие культурно-досуговой деятельности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09.1.04.00000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49 961 541,21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40 000 000,00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40 000 000,00</w:t>
            </w:r>
          </w:p>
        </w:tc>
      </w:tr>
      <w:tr w:rsidR="00427E7C" w:rsidRPr="009D4B9B" w:rsidTr="008D37CD">
        <w:trPr>
          <w:trHeight w:val="643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Организация и проведение социально-значимых культурно-досуговых мероприятий для жителей округа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09.1.04.29086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1 965 613,60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513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09.1.04.29086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1 899 813,60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526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09.1.04.29086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65 800,00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112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Организация проведения культурно-массовых мероприятий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09.1.04.40591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47 995 927,61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40 000 000,00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40 000 000,00</w:t>
            </w:r>
          </w:p>
        </w:tc>
      </w:tr>
      <w:tr w:rsidR="00427E7C" w:rsidRPr="009D4B9B" w:rsidTr="008D37CD">
        <w:trPr>
          <w:trHeight w:val="430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9D4B9B">
              <w:rPr>
                <w:rFonts w:eastAsia="Times New Roman"/>
                <w:color w:val="000000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lastRenderedPageBreak/>
              <w:t>09.1.04.40591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6 938 800,00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572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09.1.04.40591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41 057 127,61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40 000 000,00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40 000 000,00</w:t>
            </w:r>
          </w:p>
        </w:tc>
      </w:tr>
      <w:tr w:rsidR="00427E7C" w:rsidRPr="009D4B9B" w:rsidTr="008D37CD">
        <w:trPr>
          <w:trHeight w:val="172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Региональный проект "Развитие искусства и творчества"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09.1.62.00000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146 282,88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16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Поддержка лучших сельских учреждений культуры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09.1.62.L5192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146 282,88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31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09.1.62.L5192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146 282,88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342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Региональный проект "Семейные ценности и инфраструктура культуры"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09.1.Я5.00000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4 097 554,91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77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субсидии на поддержку отрасли культуры (оснащение образовательных организаций в сфере культуры (детских школ искусств и училищ) музыкальными инструментами, оборудованием и учебными материалами)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09.1.Я5.55194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4 097 554,91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369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09.1.Я5.55194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4 097 554,91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382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Подпрограмма "Развитие молодёжной политики в Воскресенском муниципальном округе"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09.2.00.00000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645 945,61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654 150,00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654 150,00</w:t>
            </w:r>
          </w:p>
        </w:tc>
      </w:tr>
      <w:tr w:rsidR="00427E7C" w:rsidRPr="009D4B9B" w:rsidTr="008D37CD">
        <w:trPr>
          <w:trHeight w:val="630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Организация временной и сезонной занятости учащейся молодёжи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09.2.10.00000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27 154,39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27 500,00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27 500,00</w:t>
            </w:r>
          </w:p>
        </w:tc>
      </w:tr>
      <w:tr w:rsidR="00427E7C" w:rsidRPr="009D4B9B" w:rsidTr="008D37CD">
        <w:trPr>
          <w:trHeight w:val="884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Окружной проект "Дворовая практика" (организация деятельности студентов для работы с детьми и молодежью по месту жительства в каникулярный период)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09.2.11.00000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27 154,39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27 500,00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27 500,00</w:t>
            </w:r>
          </w:p>
        </w:tc>
      </w:tr>
      <w:tr w:rsidR="00427E7C" w:rsidRPr="009D4B9B" w:rsidTr="008D37CD">
        <w:trPr>
          <w:trHeight w:val="572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 xml:space="preserve">Расходы на окружной проект "Дворовая практика" (организация деятельности </w:t>
            </w:r>
            <w:r w:rsidRPr="009D4B9B">
              <w:rPr>
                <w:rFonts w:eastAsia="Times New Roman"/>
                <w:color w:val="000000"/>
              </w:rPr>
              <w:lastRenderedPageBreak/>
              <w:t>студентов для работы с детьми и молодежью по месту жительства в каникулярный период)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lastRenderedPageBreak/>
              <w:t>09.2.11.29080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27 154,39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27 500,00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27 500,00</w:t>
            </w:r>
          </w:p>
        </w:tc>
      </w:tr>
      <w:tr w:rsidR="00427E7C" w:rsidRPr="009D4B9B" w:rsidTr="008D37CD">
        <w:trPr>
          <w:trHeight w:val="147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09.2.11.29080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27 154,39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27 500,00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27 500,00</w:t>
            </w:r>
          </w:p>
        </w:tc>
      </w:tr>
      <w:tr w:rsidR="00427E7C" w:rsidRPr="009D4B9B" w:rsidTr="008D37CD">
        <w:trPr>
          <w:trHeight w:val="292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Выявление и поддержка способной молодежи по различным направлениям творческой деятельности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09.2.20.00000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136 071,93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137 800,00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137 800,00</w:t>
            </w:r>
          </w:p>
        </w:tc>
      </w:tr>
      <w:tr w:rsidR="00427E7C" w:rsidRPr="009D4B9B" w:rsidTr="008D37CD">
        <w:trPr>
          <w:trHeight w:val="31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proofErr w:type="spellStart"/>
            <w:r w:rsidRPr="009D4B9B">
              <w:rPr>
                <w:rFonts w:eastAsia="Times New Roman"/>
                <w:color w:val="000000"/>
              </w:rPr>
              <w:t>Фотокросс</w:t>
            </w:r>
            <w:proofErr w:type="spellEnd"/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09.2.21.00000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17 774,11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18 000,00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18 000,00</w:t>
            </w:r>
          </w:p>
        </w:tc>
      </w:tr>
      <w:tr w:rsidR="00427E7C" w:rsidRPr="009D4B9B" w:rsidTr="008D37CD">
        <w:trPr>
          <w:trHeight w:val="31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 xml:space="preserve">Расходы на </w:t>
            </w:r>
            <w:proofErr w:type="spellStart"/>
            <w:r w:rsidRPr="009D4B9B">
              <w:rPr>
                <w:rFonts w:eastAsia="Times New Roman"/>
                <w:color w:val="000000"/>
              </w:rPr>
              <w:t>фотокросс</w:t>
            </w:r>
            <w:proofErr w:type="spellEnd"/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09.2.21.29080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17 774,11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18 000,00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18 000,00</w:t>
            </w:r>
          </w:p>
        </w:tc>
      </w:tr>
      <w:tr w:rsidR="00427E7C" w:rsidRPr="009D4B9B" w:rsidTr="008D37CD">
        <w:trPr>
          <w:trHeight w:val="356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09.2.21.29080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17 774,11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18 000,00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18 000,00</w:t>
            </w:r>
          </w:p>
        </w:tc>
      </w:tr>
      <w:tr w:rsidR="00427E7C" w:rsidRPr="009D4B9B" w:rsidTr="008D37CD">
        <w:trPr>
          <w:trHeight w:val="239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Творческие мероприятия (по отдельному плану)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09.2.22.00000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34 561,77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35 000,00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35 000,00</w:t>
            </w:r>
          </w:p>
        </w:tc>
      </w:tr>
      <w:tr w:rsidR="00427E7C" w:rsidRPr="009D4B9B" w:rsidTr="008D37CD">
        <w:trPr>
          <w:trHeight w:val="630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творческие мероприятия (по отдельному плану)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09.2.22.29080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34 561,77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35 000,00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35 000,00</w:t>
            </w:r>
          </w:p>
        </w:tc>
      </w:tr>
      <w:tr w:rsidR="00427E7C" w:rsidRPr="009D4B9B" w:rsidTr="008D37CD">
        <w:trPr>
          <w:trHeight w:val="45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09.2.22.29080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34 561,77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35 000,00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35 000,00</w:t>
            </w:r>
          </w:p>
        </w:tc>
      </w:tr>
      <w:tr w:rsidR="00427E7C" w:rsidRPr="009D4B9B" w:rsidTr="008D37CD">
        <w:trPr>
          <w:trHeight w:val="184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Интеллектуально-развлекательные мероприятия (по отдельному плану)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09.2.23.00000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83 736,05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84 800,00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84 800,00</w:t>
            </w:r>
          </w:p>
        </w:tc>
      </w:tr>
      <w:tr w:rsidR="00427E7C" w:rsidRPr="009D4B9B" w:rsidTr="008D37CD">
        <w:trPr>
          <w:trHeight w:val="47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интеллектуально-развлекательные мероприятия (по отдельному плану)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09.2.23.29080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83 736,05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84 800,00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84 800,00</w:t>
            </w:r>
          </w:p>
        </w:tc>
      </w:tr>
      <w:tr w:rsidR="00427E7C" w:rsidRPr="009D4B9B" w:rsidTr="008D37CD">
        <w:trPr>
          <w:trHeight w:val="487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09.2.23.29080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83 736,05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84 800,00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84 800,00</w:t>
            </w:r>
          </w:p>
        </w:tc>
      </w:tr>
      <w:tr w:rsidR="00427E7C" w:rsidRPr="009D4B9B" w:rsidTr="008D37CD">
        <w:trPr>
          <w:trHeight w:val="358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Пропаганда здорового образа жизни, профилактика асоциального поведения в молодёжной среде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09.2.30.00000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145 847,69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147 700,00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147 700,00</w:t>
            </w:r>
          </w:p>
        </w:tc>
      </w:tr>
      <w:tr w:rsidR="00427E7C" w:rsidRPr="009D4B9B" w:rsidTr="008D37CD">
        <w:trPr>
          <w:trHeight w:val="630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lastRenderedPageBreak/>
              <w:t>Мероприятия, направленные на пропаганду здорового образа жизни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09.2.31.00000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145 847,69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147 700,00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147 700,00</w:t>
            </w:r>
          </w:p>
        </w:tc>
      </w:tr>
      <w:tr w:rsidR="00427E7C" w:rsidRPr="009D4B9B" w:rsidTr="008D37CD">
        <w:trPr>
          <w:trHeight w:val="293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мероприятия, направленные на пропаганду здорового образа жизни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09.2.31.29080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145 847,69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147 700,00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147 700,00</w:t>
            </w:r>
          </w:p>
        </w:tc>
      </w:tr>
      <w:tr w:rsidR="00427E7C" w:rsidRPr="009D4B9B" w:rsidTr="008D37CD">
        <w:trPr>
          <w:trHeight w:val="58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09.2.31.29080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145 847,69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147 700,00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147 700,00</w:t>
            </w:r>
          </w:p>
        </w:tc>
      </w:tr>
      <w:tr w:rsidR="00427E7C" w:rsidRPr="009D4B9B" w:rsidTr="008D37CD">
        <w:trPr>
          <w:trHeight w:val="147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Увеличение числа молодежи, включенной в социально значимые проекты общественных организаций Нижегородской области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09.2.40.00000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158 487,30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160 500,00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160 500,00</w:t>
            </w:r>
          </w:p>
        </w:tc>
      </w:tr>
      <w:tr w:rsidR="00427E7C" w:rsidRPr="009D4B9B" w:rsidTr="008D37CD">
        <w:trPr>
          <w:trHeight w:val="630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Участие молодежи в волонтерской деятельности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09.2.42.00000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59 741,00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60 500,00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60 500,00</w:t>
            </w:r>
          </w:p>
        </w:tc>
      </w:tr>
      <w:tr w:rsidR="00427E7C" w:rsidRPr="009D4B9B" w:rsidTr="008D37CD">
        <w:trPr>
          <w:trHeight w:val="630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участие молодежи в волонтерской деятельности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09.2.42.29080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59 741,00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60 500,00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60 500,00</w:t>
            </w:r>
          </w:p>
        </w:tc>
      </w:tr>
      <w:tr w:rsidR="00427E7C" w:rsidRPr="009D4B9B" w:rsidTr="008D37CD">
        <w:trPr>
          <w:trHeight w:val="583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09.2.42.29080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59 741,00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60 500,00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60 500,00</w:t>
            </w:r>
          </w:p>
        </w:tc>
      </w:tr>
      <w:tr w:rsidR="00427E7C" w:rsidRPr="009D4B9B" w:rsidTr="008D37CD">
        <w:trPr>
          <w:trHeight w:val="169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Проведение конкурса молодежных инициатив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09.2.43.00000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100 000,00</w:t>
            </w:r>
          </w:p>
        </w:tc>
      </w:tr>
      <w:tr w:rsidR="00427E7C" w:rsidRPr="009D4B9B" w:rsidTr="008D37CD">
        <w:trPr>
          <w:trHeight w:val="630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проведение конкурса молодежных инициатив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09.2.43.29080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100 000,00</w:t>
            </w:r>
          </w:p>
        </w:tc>
      </w:tr>
      <w:tr w:rsidR="00427E7C" w:rsidRPr="009D4B9B" w:rsidTr="008D37CD">
        <w:trPr>
          <w:trHeight w:val="386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09.2.43.29080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100 000,00</w:t>
            </w:r>
          </w:p>
        </w:tc>
      </w:tr>
      <w:tr w:rsidR="00427E7C" w:rsidRPr="009D4B9B" w:rsidTr="008D37CD">
        <w:trPr>
          <w:trHeight w:val="681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Военно-патриотическое воспитание и привлечение молодёжи к участию в работе военно-патриотических клубов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09.2.50.00000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178 384,30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180 650,00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180 650,00</w:t>
            </w:r>
          </w:p>
        </w:tc>
      </w:tr>
      <w:tr w:rsidR="00427E7C" w:rsidRPr="009D4B9B" w:rsidTr="008D37CD">
        <w:trPr>
          <w:trHeight w:val="1402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Содействие в развитии работы военно-патриотических клубов (оказание финансовой помощи на проводимые мероприятия и покупку материально-технической базы)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09.2.51.00000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125 605,20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127 200,00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127 200,00</w:t>
            </w:r>
          </w:p>
        </w:tc>
      </w:tr>
      <w:tr w:rsidR="00427E7C" w:rsidRPr="009D4B9B" w:rsidTr="008D37CD">
        <w:trPr>
          <w:trHeight w:val="1266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lastRenderedPageBreak/>
              <w:t>Расходы на содействие в развитии работы военно-патриотических клубов (оказание финансовой помощи на проводимые мероприятия и покупку материально-технической базы)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09.2.51.29080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125 605,20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127 200,00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127 200,00</w:t>
            </w:r>
          </w:p>
        </w:tc>
      </w:tr>
      <w:tr w:rsidR="00427E7C" w:rsidRPr="009D4B9B" w:rsidTr="008D37CD">
        <w:trPr>
          <w:trHeight w:val="293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09.2.51.29080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125 605,20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127 200,00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127 200,00</w:t>
            </w:r>
          </w:p>
        </w:tc>
      </w:tr>
      <w:tr w:rsidR="00427E7C" w:rsidRPr="009D4B9B" w:rsidTr="008D37CD">
        <w:trPr>
          <w:trHeight w:val="630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Патриотические акции (по отдельному плану)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09.2.52.00000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7 109,64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7 200,00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7 200,00</w:t>
            </w:r>
          </w:p>
        </w:tc>
      </w:tr>
      <w:tr w:rsidR="00427E7C" w:rsidRPr="009D4B9B" w:rsidTr="008D37CD">
        <w:trPr>
          <w:trHeight w:val="630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патриотические акции (по отдельному плану)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09.2.52.29080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7 109,64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7 200,00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7 200,00</w:t>
            </w:r>
          </w:p>
        </w:tc>
      </w:tr>
      <w:tr w:rsidR="00427E7C" w:rsidRPr="009D4B9B" w:rsidTr="008D37CD">
        <w:trPr>
          <w:trHeight w:val="652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09.2.52.29080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7 109,64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7 200,00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7 200,00</w:t>
            </w:r>
          </w:p>
        </w:tc>
      </w:tr>
      <w:tr w:rsidR="00427E7C" w:rsidRPr="009D4B9B" w:rsidTr="008D37CD">
        <w:trPr>
          <w:trHeight w:val="31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Прочие расходы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09.2.53.00000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45 669,46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46 250,00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46 250,00</w:t>
            </w:r>
          </w:p>
        </w:tc>
      </w:tr>
      <w:tr w:rsidR="00427E7C" w:rsidRPr="009D4B9B" w:rsidTr="008D37CD">
        <w:trPr>
          <w:trHeight w:val="31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Прочие расходы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09.2.53.29080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45 669,46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46 250,00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46 250,00</w:t>
            </w:r>
          </w:p>
        </w:tc>
      </w:tr>
      <w:tr w:rsidR="00427E7C" w:rsidRPr="009D4B9B" w:rsidTr="008D37CD">
        <w:trPr>
          <w:trHeight w:val="94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09.2.53.29080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45 669,46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46 250,00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46 250,00</w:t>
            </w:r>
          </w:p>
        </w:tc>
      </w:tr>
      <w:tr w:rsidR="00427E7C" w:rsidRPr="009D4B9B" w:rsidTr="008D37CD">
        <w:trPr>
          <w:trHeight w:val="189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Подпрограмма «Развитие физической культуры и спорта"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09.3.00.00000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1 558 688,31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339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Повышение интереса населения к занятиям физической культурой и спортом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09.3.01.00000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1 558 688,31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347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Мероприятия в области спорта и физической культуры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09.3.01.29080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1 558 688,31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147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09.3.01.29080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160 000,00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521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09.3.01.29080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1 398 688,31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392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Подпрограмма "Обеспечение реализации муниципальной программы"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09.5.00.00000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63 052 933,05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47 412 933,50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58 803 305,00</w:t>
            </w:r>
          </w:p>
        </w:tc>
      </w:tr>
      <w:tr w:rsidR="00427E7C" w:rsidRPr="009D4B9B" w:rsidTr="008D37CD">
        <w:trPr>
          <w:trHeight w:val="31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Содержание аппарата управления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09.5.01.00000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4 810 249,51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4 807 600,00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4 807 600,00</w:t>
            </w:r>
          </w:p>
        </w:tc>
      </w:tr>
      <w:tr w:rsidR="00427E7C" w:rsidRPr="009D4B9B" w:rsidTr="008D37CD">
        <w:trPr>
          <w:trHeight w:val="361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 xml:space="preserve">Расходы на обеспечение </w:t>
            </w:r>
            <w:proofErr w:type="gramStart"/>
            <w:r w:rsidRPr="009D4B9B">
              <w:rPr>
                <w:rFonts w:eastAsia="Times New Roman"/>
                <w:color w:val="000000"/>
              </w:rPr>
              <w:t>деятельности аппарата управления отдела культуры</w:t>
            </w:r>
            <w:proofErr w:type="gramEnd"/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09.5.01.20190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4 810 249,51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4 807 600,00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4 807 600,00</w:t>
            </w:r>
          </w:p>
        </w:tc>
      </w:tr>
      <w:tr w:rsidR="00427E7C" w:rsidRPr="009D4B9B" w:rsidTr="008D37CD">
        <w:trPr>
          <w:trHeight w:val="1564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09.5.01.20190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4 746 652,57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4 746 700,00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4 746 700,00</w:t>
            </w:r>
          </w:p>
        </w:tc>
      </w:tr>
      <w:tr w:rsidR="00427E7C" w:rsidRPr="009D4B9B" w:rsidTr="008D37CD">
        <w:trPr>
          <w:trHeight w:val="468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09.5.01.20190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62 596,94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60 900,00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60 900,00</w:t>
            </w:r>
          </w:p>
        </w:tc>
      </w:tr>
      <w:tr w:rsidR="00427E7C" w:rsidRPr="009D4B9B" w:rsidTr="008D37CD">
        <w:trPr>
          <w:trHeight w:val="31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09.5.01.20190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72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Содержание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09.5.02.00000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58 242 683,54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42 605 333,50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53 995 705,00</w:t>
            </w:r>
          </w:p>
        </w:tc>
      </w:tr>
      <w:tr w:rsidR="00427E7C" w:rsidRPr="009D4B9B" w:rsidTr="008D37CD">
        <w:trPr>
          <w:trHeight w:val="883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содержание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09.5.02.45590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58 242 683,54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42 605 333,50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53 995 705,00</w:t>
            </w:r>
          </w:p>
        </w:tc>
      </w:tr>
      <w:tr w:rsidR="00427E7C" w:rsidRPr="009D4B9B" w:rsidTr="008D37CD">
        <w:trPr>
          <w:trHeight w:val="1338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09.5.02.45590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57 857 915,14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41 420 418,50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52 810 790,00</w:t>
            </w:r>
          </w:p>
        </w:tc>
      </w:tr>
      <w:tr w:rsidR="00427E7C" w:rsidRPr="009D4B9B" w:rsidTr="008D37CD">
        <w:trPr>
          <w:trHeight w:val="94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09.5.02.45590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382 268,40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1 184 915,00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1 184 915,00</w:t>
            </w:r>
          </w:p>
        </w:tc>
      </w:tr>
      <w:tr w:rsidR="00427E7C" w:rsidRPr="009D4B9B" w:rsidTr="008D37CD">
        <w:trPr>
          <w:trHeight w:val="31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09.5.02.45590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2 500,00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232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Муниципальная программа «Обеспечение жильём молодых семей Воскресенского муниципального округа Нижегородской области»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10.0.00.00000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1 678 100,00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1 699 700,00</w:t>
            </w:r>
          </w:p>
        </w:tc>
      </w:tr>
      <w:tr w:rsidR="00427E7C" w:rsidRPr="009D4B9B" w:rsidTr="008D37CD">
        <w:trPr>
          <w:trHeight w:val="289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 xml:space="preserve">Подпрограмма "Поддержка в решении жилищной проблемы молодых семей, признанных в установленном </w:t>
            </w:r>
            <w:proofErr w:type="gramStart"/>
            <w:r w:rsidRPr="009D4B9B">
              <w:rPr>
                <w:rFonts w:eastAsia="Times New Roman"/>
                <w:color w:val="000000"/>
              </w:rPr>
              <w:t>порядке</w:t>
            </w:r>
            <w:proofErr w:type="gramEnd"/>
            <w:r w:rsidRPr="009D4B9B">
              <w:rPr>
                <w:rFonts w:eastAsia="Times New Roman"/>
                <w:color w:val="000000"/>
              </w:rPr>
              <w:t xml:space="preserve"> нуждающимися в улучшении жилищных условий"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10.1.00.00000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1 678 100,00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1 699 700,00</w:t>
            </w:r>
          </w:p>
        </w:tc>
      </w:tr>
      <w:tr w:rsidR="00427E7C" w:rsidRPr="009D4B9B" w:rsidTr="008D37CD">
        <w:trPr>
          <w:trHeight w:val="438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Обеспечение первичной финансовой поддержки молодых семей, нуждающихся в жилых помещениях, приобретение (строительство) отдельного благоустроенного жилья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10.1.01.00000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1 678 100,00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1 699 700,00</w:t>
            </w:r>
          </w:p>
        </w:tc>
      </w:tr>
      <w:tr w:rsidR="00427E7C" w:rsidRPr="009D4B9B" w:rsidTr="008D37CD">
        <w:trPr>
          <w:trHeight w:val="1038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осуществление социальных выплат молодым семьям на приобретение жилья или строительство индивидуального жилого дома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10.1.01.L4970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1 678 100,00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1 699 700,00</w:t>
            </w:r>
          </w:p>
        </w:tc>
      </w:tr>
      <w:tr w:rsidR="00427E7C" w:rsidRPr="009D4B9B" w:rsidTr="008D37CD">
        <w:trPr>
          <w:trHeight w:val="204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10.1.01.L4970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1 678 100,00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1 699 700,00</w:t>
            </w:r>
          </w:p>
        </w:tc>
      </w:tr>
      <w:tr w:rsidR="00427E7C" w:rsidRPr="009D4B9B" w:rsidTr="008D37CD">
        <w:trPr>
          <w:trHeight w:val="1062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Муниципальная программа «Защита населения и территории Воскресенского муниципального округа Нижегородской области от чрезвычайных ситуаций, противодействие терроризму и экстремизму, обеспечение безопасности дорожного движения»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11.0.00.00000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51 095 103,42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47 563 600,00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47 563 600,00</w:t>
            </w:r>
          </w:p>
        </w:tc>
      </w:tr>
      <w:tr w:rsidR="00427E7C" w:rsidRPr="009D4B9B" w:rsidTr="008D37CD">
        <w:trPr>
          <w:trHeight w:val="396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 xml:space="preserve">Подпрограмма "Защита населения Воскресенского муниципального округа от </w:t>
            </w:r>
            <w:r w:rsidRPr="009D4B9B">
              <w:rPr>
                <w:rFonts w:eastAsia="Times New Roman"/>
                <w:color w:val="000000"/>
              </w:rPr>
              <w:lastRenderedPageBreak/>
              <w:t>чрезвычайных ситуаций"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lastRenderedPageBreak/>
              <w:t>11.1.00.00000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2 089 397,03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400 000,00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400 000,00</w:t>
            </w:r>
          </w:p>
        </w:tc>
      </w:tr>
      <w:tr w:rsidR="00427E7C" w:rsidRPr="009D4B9B" w:rsidTr="008D37CD">
        <w:trPr>
          <w:trHeight w:val="407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lastRenderedPageBreak/>
              <w:t>Защита населения Воскресенского муниципального округа от чрезвычайных ситуаций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11.1.10.00000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1 123 349,74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400 000,00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400 000,00</w:t>
            </w:r>
          </w:p>
        </w:tc>
      </w:tr>
      <w:tr w:rsidR="00427E7C" w:rsidRPr="009D4B9B" w:rsidTr="008D37CD">
        <w:trPr>
          <w:trHeight w:val="702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Получение информации об опасных и неблагоприятных метрологических и гидрологических явлениях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11.1.11.00000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29 622,76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729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получение информации об опасных и неблагоприятных метрологических и гидрологических явлениях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11.1.11.29910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29 622,76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572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11.1.11.29910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29 622,76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714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Поддержание необходимого количества финансовых сре</w:t>
            </w:r>
            <w:proofErr w:type="gramStart"/>
            <w:r w:rsidRPr="009D4B9B">
              <w:rPr>
                <w:rFonts w:eastAsia="Times New Roman"/>
                <w:color w:val="000000"/>
              </w:rPr>
              <w:t>дств в ц</w:t>
            </w:r>
            <w:proofErr w:type="gramEnd"/>
            <w:r w:rsidRPr="009D4B9B">
              <w:rPr>
                <w:rFonts w:eastAsia="Times New Roman"/>
                <w:color w:val="000000"/>
              </w:rPr>
              <w:t>елевом финансовом резерве для предупреждения и ликвидации чрезвычайных ситуаций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11.1.12.00000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600 000,00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400 000,00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400 000,00</w:t>
            </w:r>
          </w:p>
        </w:tc>
      </w:tr>
      <w:tr w:rsidR="00427E7C" w:rsidRPr="009D4B9B" w:rsidTr="008D37CD">
        <w:trPr>
          <w:trHeight w:val="88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Предупреждение и ликвидация последствий чрезвычайных ситуаций и стихийных бедствий природного и техногенного характера (целевой резерв на ГО и ЧС)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11.1.12.25041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600 000,00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400 000,00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400 000,00</w:t>
            </w:r>
          </w:p>
        </w:tc>
      </w:tr>
      <w:tr w:rsidR="00427E7C" w:rsidRPr="009D4B9B" w:rsidTr="008D37CD">
        <w:trPr>
          <w:trHeight w:val="31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11.1.12.25041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600 000,00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400 000,00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400 000,00</w:t>
            </w:r>
          </w:p>
        </w:tc>
      </w:tr>
      <w:tr w:rsidR="00427E7C" w:rsidRPr="009D4B9B" w:rsidTr="008D37CD">
        <w:trPr>
          <w:trHeight w:val="721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 xml:space="preserve">Приведение в соответствующий вид укрытий (в количестве 4 шт.) </w:t>
            </w:r>
            <w:proofErr w:type="gramStart"/>
            <w:r w:rsidRPr="009D4B9B">
              <w:rPr>
                <w:rFonts w:eastAsia="Times New Roman"/>
                <w:color w:val="000000"/>
              </w:rPr>
              <w:t>согласно ГОСТА</w:t>
            </w:r>
            <w:proofErr w:type="gramEnd"/>
            <w:r w:rsidRPr="009D4B9B">
              <w:rPr>
                <w:rFonts w:eastAsia="Times New Roman"/>
                <w:color w:val="000000"/>
              </w:rPr>
              <w:t>, находящихся на балансе администрации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11.1.13.00000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493 726,98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1017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 xml:space="preserve">Расходы на приведение в соответствующий вид укрытий (в количестве 4 шт.) </w:t>
            </w:r>
            <w:proofErr w:type="gramStart"/>
            <w:r w:rsidRPr="009D4B9B">
              <w:rPr>
                <w:rFonts w:eastAsia="Times New Roman"/>
                <w:color w:val="000000"/>
              </w:rPr>
              <w:t>согласно ГОСТА</w:t>
            </w:r>
            <w:proofErr w:type="gramEnd"/>
            <w:r w:rsidRPr="009D4B9B">
              <w:rPr>
                <w:rFonts w:eastAsia="Times New Roman"/>
                <w:color w:val="000000"/>
              </w:rPr>
              <w:t>, находящихся на балансе администрации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11.1.13.29910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493 726,98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607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11.1.13.29910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493 726,98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902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Подготовка населения в области гражданской обороны, защиты населения и территории от чрезвычайных ситуаций на территории Воскресенского муниципального округа Нижегородской области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11.1.20.00000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222 494,09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79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Обучение руководящего состава ГОЧС в учебно - методическом центре ГО и ЧС Нижегородской области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11.1.21.00000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85 908,94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679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обучение руководящего состава ГОЧС в учебно - методическом центре ГО и ЧС Нижегородской области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11.1.21.29910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85 908,94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53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11.1.21.29910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85 908,94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263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Оснащение учебно-консультационных пунктов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11.1.22.00000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289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оснащение учебно-консультационных пунктов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11.1.22.29910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439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11.1.22.29910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307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Изготовление плакатов, памяток в области гражданской обороны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11.1.23.00000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37 838,85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31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изготовление плакатов, памяток в области гражданской обороны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11.1.23.29910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37 838,85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621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11.1.23.29910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37 838,85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162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lastRenderedPageBreak/>
              <w:t>Поддержание в готовности муниципального сегмента региональной автоматизированной системы централизованного оповещения населения Нижегородской области (РАСЦО) на территории Воскресенского муниципального округа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11.1.30.00000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743 553,20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374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Оплата услуг по обслуживанию каналов передачи данных муниципального сегмента РАСЦО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11.1.31.00000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128 369,06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669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оплату услуг по обслуживанию каналов передачи данных муниципального сегмента РАСЦО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11.1.31.29910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128 369,06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539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11.1.31.29910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128 369,06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267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Оплата услуг по обслуживанию оборудования РАСЦО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11.1.32.00000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178 729,79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417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оплату услуг по обслуживанию оборудования РАСЦО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11.1.32.29910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178 729,79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42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11.1.32.29910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178 729,79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430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Оплата услуг за поставку электроэнергии для оборудования РАСЦО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11.1.33.00000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140 217,71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572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оплату услуг за поставку электроэнергии для оборудования РАСЦО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11.1.33.29910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140 217,71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283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11.1.33.29910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140 217,71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630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Оплата услуг по обслуживанию оборудования КТСО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11.1.35.00000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373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оплату услуг по обслуживанию оборудования КТСО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11.1.35.29910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367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11.1.35.29910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630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Замена аккумуляторов в источниках бесперебойного питания РАСЦО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11.1.37.00000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197 490,34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601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замену аккумуляторов в источниках бесперебойного питания РАСЦО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11.1.37.29910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197 490,34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553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11.1.37.29910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197 490,34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281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Подпрограмма "Обеспечение пожарной безопасности"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11.2.00.00000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40 033 996,25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38 553 000,00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38 553 000,00</w:t>
            </w:r>
          </w:p>
        </w:tc>
      </w:tr>
      <w:tr w:rsidR="00427E7C" w:rsidRPr="009D4B9B" w:rsidTr="008D37CD">
        <w:trPr>
          <w:trHeight w:val="630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Обеспечение деятельности муниципальной пожарной охраны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11.2.03.00000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38 853 000,00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38 553 000,00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38 553 000,00</w:t>
            </w:r>
          </w:p>
        </w:tc>
      </w:tr>
      <w:tr w:rsidR="00427E7C" w:rsidRPr="009D4B9B" w:rsidTr="008D37CD">
        <w:trPr>
          <w:trHeight w:val="498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обеспечение деятельности муниципальной пожарной охраны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11.2.03.29910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38 853 000,00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38 553 000,00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38 553 000,00</w:t>
            </w:r>
          </w:p>
        </w:tc>
      </w:tr>
      <w:tr w:rsidR="00427E7C" w:rsidRPr="009D4B9B" w:rsidTr="008D37CD">
        <w:trPr>
          <w:trHeight w:val="1484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11.2.03.29910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35 989 798,94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35 989 800,00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35 989 800,00</w:t>
            </w:r>
          </w:p>
        </w:tc>
      </w:tr>
      <w:tr w:rsidR="00427E7C" w:rsidRPr="009D4B9B" w:rsidTr="008D37CD">
        <w:trPr>
          <w:trHeight w:val="94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11.2.03.29910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2 863 200,00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2 563 200,00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2 563 200,00</w:t>
            </w:r>
          </w:p>
        </w:tc>
      </w:tr>
      <w:tr w:rsidR="00427E7C" w:rsidRPr="009D4B9B" w:rsidTr="008D37CD">
        <w:trPr>
          <w:trHeight w:val="31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11.2.03.29910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1,06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392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Обеспечение пожарной безопасности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11.2.10.00000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1 180 996,25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426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Оборудование минерализованных полос (опашка) вокруг населенных пунктов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11.2.12.00000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1 180 996,25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561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lastRenderedPageBreak/>
              <w:t>Расходы на оборудование минерализованных полос (опашка) вокруг населенных пунктов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11.2.12.29910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1 180 996,25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569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11.2.12.29910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1 180 996,25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864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Подпрограмма "Развитие единой дежурно-диспетчерской службы Воскресенского муниципального округа Нижегородской области"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11.3.00.00000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8 665 600,00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8 585 600,00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8 585 600,00</w:t>
            </w:r>
          </w:p>
        </w:tc>
      </w:tr>
      <w:tr w:rsidR="00427E7C" w:rsidRPr="009D4B9B" w:rsidTr="008D37CD">
        <w:trPr>
          <w:trHeight w:val="630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Обеспечение повседневной деятельности ЕДДС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11.3.01.00000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8 665 600,00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8 585 600,00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8 585 600,00</w:t>
            </w:r>
          </w:p>
        </w:tc>
      </w:tr>
      <w:tr w:rsidR="00427E7C" w:rsidRPr="009D4B9B" w:rsidTr="008D37CD">
        <w:trPr>
          <w:trHeight w:val="252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обеспечение деятельности ЕДДС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11.3.01.02590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8 665 600,00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8 585 600,00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8 585 600,00</w:t>
            </w:r>
          </w:p>
        </w:tc>
      </w:tr>
      <w:tr w:rsidR="00427E7C" w:rsidRPr="009D4B9B" w:rsidTr="008D37CD">
        <w:trPr>
          <w:trHeight w:val="1659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11.3.01.02590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7 961 500,00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7 961 500,00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7 961 500,00</w:t>
            </w:r>
          </w:p>
        </w:tc>
      </w:tr>
      <w:tr w:rsidR="00427E7C" w:rsidRPr="009D4B9B" w:rsidTr="008D37CD">
        <w:trPr>
          <w:trHeight w:val="549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11.3.01.02590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704 100,00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624 100,00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624 100,00</w:t>
            </w:r>
          </w:p>
        </w:tc>
      </w:tr>
      <w:tr w:rsidR="00427E7C" w:rsidRPr="009D4B9B" w:rsidTr="008D37CD">
        <w:trPr>
          <w:trHeight w:val="1142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Подпрограмма "О мерах по противодействию терроризму и экстремизму на территории Воскресенского муниципального округа Нижегородской области"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11.4.00.00000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44 435,27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147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 xml:space="preserve">Приведение антитеррористической защищенности социально значимых объектов (образования, здравоохранения, торговли, культуры, спорта), объектов транспортного комплекса и мест массового </w:t>
            </w:r>
            <w:r w:rsidRPr="009D4B9B">
              <w:rPr>
                <w:rFonts w:eastAsia="Times New Roman"/>
                <w:color w:val="000000"/>
              </w:rPr>
              <w:lastRenderedPageBreak/>
              <w:t>пребывания людей в соответствие установленным требованиям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lastRenderedPageBreak/>
              <w:t>11.4.10.00000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29 622,76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434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lastRenderedPageBreak/>
              <w:t>Содержание камеры видеонаблюдения на въезде в р.п.Воскресенское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11.4.14.00000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29 622,76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442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содержание камеры видеонаблюдения на въезде в р.п.Воскресенское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11.4.14.29910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29 622,76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59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11.4.14.29910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29 622,76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904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Проведение мероприятий, направленных на устранение причин, условий и обстоятельств, способствующих распространению идеологии терроризма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11.4.30.00000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14 812,51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637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Изготовление памяток по профилактическим мерам антитеррористического характера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11.4.31.00000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14 812,51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94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изготовление памяток по профилактическим мерам антитеррористического характера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11.4.31.29910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14 812,51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94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11.4.31.29910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14 812,51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759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Подпрограмма «Повышение безопасности дорожного движения в Воскресенском муниципальном округе Нижегородской области»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11.5.00.00000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261 674,87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25 000,00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25 000,00</w:t>
            </w:r>
          </w:p>
        </w:tc>
      </w:tr>
      <w:tr w:rsidR="00427E7C" w:rsidRPr="009D4B9B" w:rsidTr="008D37CD">
        <w:trPr>
          <w:trHeight w:val="1058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 xml:space="preserve">Создание системы пропаганды с целью формирования негативного отношения к правонарушителям в сфере дорожного движения, повышение культуры вождения, формирование у детей навыков безопасного </w:t>
            </w:r>
            <w:r w:rsidRPr="009D4B9B">
              <w:rPr>
                <w:rFonts w:eastAsia="Times New Roman"/>
                <w:color w:val="000000"/>
              </w:rPr>
              <w:lastRenderedPageBreak/>
              <w:t>поведения на дорогах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lastRenderedPageBreak/>
              <w:t>11.5.10.00000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261 674,87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25 000,00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25 000,00</w:t>
            </w:r>
          </w:p>
        </w:tc>
      </w:tr>
      <w:tr w:rsidR="00427E7C" w:rsidRPr="009D4B9B" w:rsidTr="008D37CD">
        <w:trPr>
          <w:trHeight w:val="147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lastRenderedPageBreak/>
              <w:t>Приобретение призов победителям детской конкурсной программы по профилактике детского дорожно-транспортного травматизма «Красный, желтый, зеленый»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11.5.11.00000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24 686,01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717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приобретение призов победителям детской конкурсной программы по профилактике детского дорожно-транспортного травматизма «Красный, желтый, зеленый»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11.5.11.29910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24 686,01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468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11.5.11.29910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24 686,01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479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Приобретение призов победителям выставки детских рисунков по тематике БДД, смотров-конкурсов сочинений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11.5.12.00000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24 686,01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77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приобретение призов победителям выставки детских рисунков по тематике БДД, смотров-конкурсов сочинений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11.5.12.29910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24 686,01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503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11.5.12.29910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24 686,01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657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 xml:space="preserve">Приобретение и распространение среди первоклассников </w:t>
            </w:r>
            <w:proofErr w:type="spellStart"/>
            <w:r w:rsidRPr="009D4B9B">
              <w:rPr>
                <w:rFonts w:eastAsia="Times New Roman"/>
                <w:color w:val="000000"/>
              </w:rPr>
              <w:t>световозвращающих</w:t>
            </w:r>
            <w:proofErr w:type="spellEnd"/>
            <w:r w:rsidRPr="009D4B9B">
              <w:rPr>
                <w:rFonts w:eastAsia="Times New Roman"/>
                <w:color w:val="000000"/>
              </w:rPr>
              <w:t xml:space="preserve"> детских нарукавных повязок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11.5.13.00000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24 686,01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25 000,00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25 000,00</w:t>
            </w:r>
          </w:p>
        </w:tc>
      </w:tr>
      <w:tr w:rsidR="00427E7C" w:rsidRPr="009D4B9B" w:rsidTr="008D37CD">
        <w:trPr>
          <w:trHeight w:val="527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 xml:space="preserve">Расходы на приобретение и распространение среди первоклассников </w:t>
            </w:r>
            <w:proofErr w:type="spellStart"/>
            <w:r w:rsidRPr="009D4B9B">
              <w:rPr>
                <w:rFonts w:eastAsia="Times New Roman"/>
                <w:color w:val="000000"/>
              </w:rPr>
              <w:t>световозвращающих</w:t>
            </w:r>
            <w:proofErr w:type="spellEnd"/>
            <w:r w:rsidRPr="009D4B9B">
              <w:rPr>
                <w:rFonts w:eastAsia="Times New Roman"/>
                <w:color w:val="000000"/>
              </w:rPr>
              <w:t xml:space="preserve"> детских нарукавных повязок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11.5.13.29910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24 686,01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25 000,00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25 000,00</w:t>
            </w:r>
          </w:p>
        </w:tc>
      </w:tr>
      <w:tr w:rsidR="00427E7C" w:rsidRPr="009D4B9B" w:rsidTr="008D37CD">
        <w:trPr>
          <w:trHeight w:val="398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11.5.13.29910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24 686,01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25 000,00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25 000,00</w:t>
            </w:r>
          </w:p>
        </w:tc>
      </w:tr>
      <w:tr w:rsidR="00427E7C" w:rsidRPr="009D4B9B" w:rsidTr="008D37CD">
        <w:trPr>
          <w:trHeight w:val="834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 xml:space="preserve">Приобретение и распространение среди учащихся образовательных учреждений и населения округа </w:t>
            </w:r>
            <w:proofErr w:type="spellStart"/>
            <w:r w:rsidRPr="009D4B9B">
              <w:rPr>
                <w:rFonts w:eastAsia="Times New Roman"/>
                <w:color w:val="000000"/>
              </w:rPr>
              <w:t>световозвращающих</w:t>
            </w:r>
            <w:proofErr w:type="spellEnd"/>
            <w:r w:rsidRPr="009D4B9B">
              <w:rPr>
                <w:rFonts w:eastAsia="Times New Roman"/>
                <w:color w:val="000000"/>
              </w:rPr>
              <w:t xml:space="preserve"> элементов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11.5.14.00000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123 432,31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572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 xml:space="preserve">Расходы на приобретение и распространение среди учащихся образовательных учреждений и населения округа </w:t>
            </w:r>
            <w:proofErr w:type="spellStart"/>
            <w:r w:rsidRPr="009D4B9B">
              <w:rPr>
                <w:rFonts w:eastAsia="Times New Roman"/>
                <w:color w:val="000000"/>
              </w:rPr>
              <w:t>световозвращающих</w:t>
            </w:r>
            <w:proofErr w:type="spellEnd"/>
            <w:r w:rsidRPr="009D4B9B">
              <w:rPr>
                <w:rFonts w:eastAsia="Times New Roman"/>
                <w:color w:val="000000"/>
              </w:rPr>
              <w:t xml:space="preserve"> элементов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11.5.14.29910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24 686,01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94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11.5.14.29910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24 686,01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31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Акция "Засветись"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11.5.14.29920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291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11.5.14.29920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728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Изготовление и размещение баннеров наружной рекламы по тематике безопасности дорожного движения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11.5.16.00000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19 749,26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741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изготовление и размещение баннеров наружной рекламы по тематике безопасности дорожного движения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11.5.16.29910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19 749,26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469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11.5.16.29910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19 749,26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481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Установка (закрепление) баннеров наружной рекламы по тематике БДД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11.5.17.00000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14 812,51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347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установку (закрепление) баннеров наружной рекламы по тематике БДД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11.5.17.29910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14 812,51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501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11.5.17.29910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14 812,51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513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Изготовление и распространение профилактических листовок по тематике БДД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11.5.18.00000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9 873,50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539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изготовление и распространение профилактических листовок по тематике БДД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11.5.18.29910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9 873,50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693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11.5.18.29910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9 873,50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289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Приобретение (распространение) светоотражающих жилетов и приобретение форменной одежды для отряда юных инспекторов движения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11.5.19.00000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19 749,26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864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приобретение (распространение) светоотражающих жилетов и приобретение форменной одежды для отряда юных инспекторов движения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11.5.19.29910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19 749,26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609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11.5.19.29910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19 749,26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904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Муниципальная программа «Развитие агропромышленного комплекса Воскресенского муниципального округа Нижегородской области»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12.0.00.00000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6 451 443,88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5 184 900,00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5 200 200,00</w:t>
            </w:r>
          </w:p>
        </w:tc>
      </w:tr>
      <w:tr w:rsidR="00427E7C" w:rsidRPr="009D4B9B" w:rsidTr="008D37CD">
        <w:trPr>
          <w:trHeight w:val="49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Подпрограмма "Развитие сельского хозяйства, пищевой и перерабатывающей промышленности Воскресенского муниципального района" до 2024 года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12.1.00.00000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1 266 543,88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630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Развитие производства продукции животноводства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12.1.02.00000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789,59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860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lastRenderedPageBreak/>
              <w:t>Расходы на предоставление субсидий на возмещение части затрат на проведение исследований химического состава и качества кормов (сена, силоса)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12.1.02.25074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789,59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31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12.1.02.25074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789,59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55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Развитие сельскохозяйственного производства (субсидирование части затрат)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12.1.04.00000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1 950,75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70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возмещение части затрат на проведение исследований побочных продуктов животноводства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12.1.04.29091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1 950,75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31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12.1.04.29091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1 950,75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396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Формирование кадрового потенциала АПК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12.1.40.00000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201 594,16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41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Реализация мер муниципальной поддержки кадрового потенциала АПК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12.1.41.00000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201 594,16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572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реализацию мер муниципальной поддержки кадрового потенциала АПК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12.1.41.29090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201 594,16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42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12.1.41.29090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201 594,16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999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Повышение квалификации руководителей и специалистов сельскохозяйственных организаций, крестьянских (фермерских) хозяйств и Управления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12.1.42.00000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32 586,62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1298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повышение квалификации руководителей и специалистов сельскохозяйственных организаций, крестьянских (фермерских) хозяйств и Управления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12.1.42.29090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32 586,62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764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12.1.42.29090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32 586,62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63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 xml:space="preserve">Информационное обслуживание сельскохозяйственных </w:t>
            </w:r>
            <w:r w:rsidRPr="009D4B9B">
              <w:rPr>
                <w:rFonts w:eastAsia="Times New Roman"/>
                <w:color w:val="000000"/>
              </w:rPr>
              <w:lastRenderedPageBreak/>
              <w:t>товаропроизводителей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lastRenderedPageBreak/>
              <w:t>12.1.51.00000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29 622,76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971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lastRenderedPageBreak/>
              <w:t xml:space="preserve">Оплата услуг по договору на предоставление доступа и абонентское обслуживание в Системе "Контур-Экстерн" и справочно-правовом </w:t>
            </w:r>
            <w:proofErr w:type="spellStart"/>
            <w:r w:rsidRPr="009D4B9B">
              <w:rPr>
                <w:rFonts w:eastAsia="Times New Roman"/>
                <w:color w:val="000000"/>
              </w:rPr>
              <w:t>вебсервисе</w:t>
            </w:r>
            <w:proofErr w:type="spellEnd"/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12.1.51.26030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29 622,76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57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12.1.51.26030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29 622,76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587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Региональный проект "Вовлечение в оборот и комплексная мелиорация земель сельскохозяйственного назначения"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12.1.64.00000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741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Подготовка проектов межевания земельных участков и на проведение кадастровых работ за счет средств областного и местного бюджетов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12.1.64.L5990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629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12.1.64.L5990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289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Подпрограмма "Эпизоотическое благополучие"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12.2.00.00000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214 300,00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214 300,00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229 600,00</w:t>
            </w:r>
          </w:p>
        </w:tc>
      </w:tr>
      <w:tr w:rsidR="00427E7C" w:rsidRPr="009D4B9B" w:rsidTr="008D37CD">
        <w:trPr>
          <w:trHeight w:val="15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Управление природно-очаговыми заболеваниями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12.2.01.00000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214 300,00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214 300,00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229 600,00</w:t>
            </w:r>
          </w:p>
        </w:tc>
      </w:tr>
      <w:tr w:rsidR="00427E7C" w:rsidRPr="009D4B9B" w:rsidTr="008D37CD">
        <w:trPr>
          <w:trHeight w:val="1154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 xml:space="preserve">Расходы </w:t>
            </w:r>
            <w:proofErr w:type="gramStart"/>
            <w:r w:rsidRPr="009D4B9B">
              <w:rPr>
                <w:rFonts w:eastAsia="Times New Roman"/>
                <w:color w:val="000000"/>
              </w:rPr>
              <w:t>на осуществление полномочий по организации мероприятий при осуществлении деятельности по обращению с животными без владельцев</w:t>
            </w:r>
            <w:proofErr w:type="gramEnd"/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12.2.01.73310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214 300,00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214 300,00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229 600,00</w:t>
            </w:r>
          </w:p>
        </w:tc>
      </w:tr>
      <w:tr w:rsidR="00427E7C" w:rsidRPr="009D4B9B" w:rsidTr="008D37CD">
        <w:trPr>
          <w:trHeight w:val="419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12.2.01.73310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214 300,00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214 300,00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229 600,00</w:t>
            </w:r>
          </w:p>
        </w:tc>
      </w:tr>
      <w:tr w:rsidR="00427E7C" w:rsidRPr="009D4B9B" w:rsidTr="008D37CD">
        <w:trPr>
          <w:trHeight w:val="289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Подпрограмма "Обеспечение реализации Программы"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12.4.00.00000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4 970 600,00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4 970 600,00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4 970 600,00</w:t>
            </w:r>
          </w:p>
        </w:tc>
      </w:tr>
      <w:tr w:rsidR="00427E7C" w:rsidRPr="009D4B9B" w:rsidTr="008D37CD">
        <w:trPr>
          <w:trHeight w:val="723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lastRenderedPageBreak/>
              <w:t>Обеспечение реализации Программы и достижение индикаторов Программы (содержание аппарата управления)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12.4.01.00000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4 970 600,00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4 970 600,00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4 970 600,00</w:t>
            </w:r>
          </w:p>
        </w:tc>
      </w:tr>
      <w:tr w:rsidR="00427E7C" w:rsidRPr="009D4B9B" w:rsidTr="008D37CD">
        <w:trPr>
          <w:trHeight w:val="1160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осуществление государственных полномочий по поддержке сельскохозяйственного производства за счёт средств областного бюджета (единая субвенция)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12.4.01.73910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4 970 600,00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4 970 600,00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4 970 600,00</w:t>
            </w:r>
          </w:p>
        </w:tc>
      </w:tr>
      <w:tr w:rsidR="00427E7C" w:rsidRPr="009D4B9B" w:rsidTr="008D37CD">
        <w:trPr>
          <w:trHeight w:val="1477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12.4.01.73910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4 614 900,00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4 614 900,00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4 614 900,00</w:t>
            </w:r>
          </w:p>
        </w:tc>
      </w:tr>
      <w:tr w:rsidR="00427E7C" w:rsidRPr="009D4B9B" w:rsidTr="008D37CD">
        <w:trPr>
          <w:trHeight w:val="381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12.4.01.73910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355 700,00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355 700,00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355 700,00</w:t>
            </w:r>
          </w:p>
        </w:tc>
      </w:tr>
      <w:tr w:rsidR="00427E7C" w:rsidRPr="009D4B9B" w:rsidTr="008D37CD">
        <w:trPr>
          <w:trHeight w:val="1103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Муниципальная программа «Управление муниципальным имуществом Воскресенского муниципального округа Нижегородской области»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13.0.00.00000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6 593 371,93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4 960 900,00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4 960 900,00</w:t>
            </w:r>
          </w:p>
        </w:tc>
      </w:tr>
      <w:tr w:rsidR="00427E7C" w:rsidRPr="009D4B9B" w:rsidTr="008D37CD">
        <w:trPr>
          <w:trHeight w:val="572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Подпрограмма "Повышение эффективности использования муниципального имущества и земельных ресурсов"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13.1.00.00000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1 886 871,93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475 000,00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475 000,00</w:t>
            </w:r>
          </w:p>
        </w:tc>
      </w:tr>
      <w:tr w:rsidR="00427E7C" w:rsidRPr="009D4B9B" w:rsidTr="008D37CD">
        <w:trPr>
          <w:trHeight w:val="598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Повышение эффективности использования муниципального имущества и земельных ресурсов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13.1.02.00000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1 886 871,93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475 000,00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475 000,00</w:t>
            </w:r>
          </w:p>
        </w:tc>
      </w:tr>
      <w:tr w:rsidR="00427E7C" w:rsidRPr="009D4B9B" w:rsidTr="008D37CD">
        <w:trPr>
          <w:trHeight w:val="467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Формирование земельных участков, в том числе под объектами муниципальной собственности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13.1.02.29005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212 176,35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225 000,00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225 000,00</w:t>
            </w:r>
          </w:p>
        </w:tc>
      </w:tr>
      <w:tr w:rsidR="00427E7C" w:rsidRPr="009D4B9B" w:rsidTr="008D37CD">
        <w:trPr>
          <w:trHeight w:val="621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13.1.02.29005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212 176,35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225 000,00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225 000,00</w:t>
            </w:r>
          </w:p>
        </w:tc>
      </w:tr>
      <w:tr w:rsidR="00427E7C" w:rsidRPr="009D4B9B" w:rsidTr="008D37CD">
        <w:trPr>
          <w:trHeight w:val="2193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lastRenderedPageBreak/>
              <w:t>Проведение технической инвентаризации объектов недвижимого имущества, линейных сооружений, в т.ч. имущества казны, изготовление технических планов, постановка на кадастровый учет и государственная регистрация прав, в том числе и для реализации прогнозного плана (программы) приватизации муниципального имущества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13.1.02.29011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427 830,96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541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13.1.02.29011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427 830,96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270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Оценка рыночной стоимости объектов муниципальной собственности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13.1.02.29012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246 864,62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250 000,00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250 000,00</w:t>
            </w:r>
          </w:p>
        </w:tc>
      </w:tr>
      <w:tr w:rsidR="00427E7C" w:rsidRPr="009D4B9B" w:rsidTr="008D37CD">
        <w:trPr>
          <w:trHeight w:val="560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13.1.02.29012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246 864,62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250 000,00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250 000,00</w:t>
            </w:r>
          </w:p>
        </w:tc>
      </w:tr>
      <w:tr w:rsidR="00427E7C" w:rsidRPr="009D4B9B" w:rsidTr="008D37CD">
        <w:trPr>
          <w:trHeight w:val="729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Приобретение имущества в муниципальную собственность Воскресенского муниципального округа Нижегородской области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13.1.02.29016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572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13.1.02.29016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289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Подпрограмма "Обеспечение реализации муниципальной программы"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13.2.00.00000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4 706 500,00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4 485 900,00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4 485 900,00</w:t>
            </w:r>
          </w:p>
        </w:tc>
      </w:tr>
      <w:tr w:rsidR="00427E7C" w:rsidRPr="009D4B9B" w:rsidTr="008D37CD">
        <w:trPr>
          <w:trHeight w:val="31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Содержание аппарата управления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13.2.01.00000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4 706 500,00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4 485 900,00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4 485 900,00</w:t>
            </w:r>
          </w:p>
        </w:tc>
      </w:tr>
      <w:tr w:rsidR="00427E7C" w:rsidRPr="009D4B9B" w:rsidTr="008D37CD">
        <w:trPr>
          <w:trHeight w:val="400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обеспечение деятельности аппарата управления КУМИ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13.2.01.20190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4 706 500,00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4 485 900,00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4 485 900,00</w:t>
            </w:r>
          </w:p>
        </w:tc>
      </w:tr>
      <w:tr w:rsidR="00427E7C" w:rsidRPr="009D4B9B" w:rsidTr="008D37CD">
        <w:trPr>
          <w:trHeight w:val="1399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13.2.01.20190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4 490 500,00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4 325 000,00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4 325 000,00</w:t>
            </w:r>
          </w:p>
        </w:tc>
      </w:tr>
      <w:tr w:rsidR="00427E7C" w:rsidRPr="009D4B9B" w:rsidTr="008D37CD">
        <w:trPr>
          <w:trHeight w:val="729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13.2.01.20190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216 000,00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160 900,00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160 900,00</w:t>
            </w:r>
          </w:p>
        </w:tc>
      </w:tr>
      <w:tr w:rsidR="00427E7C" w:rsidRPr="009D4B9B" w:rsidTr="008D37CD">
        <w:trPr>
          <w:trHeight w:val="1024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Муниципальная программа "Управление муниципальными финансами и муниципальным долгом Воскресенского муниципального округа Нижегородской области"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14.0.00.00000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18 078 057,54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17 944 100,00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17 974 100,00</w:t>
            </w:r>
          </w:p>
        </w:tc>
      </w:tr>
      <w:tr w:rsidR="00427E7C" w:rsidRPr="009D4B9B" w:rsidTr="008D37CD">
        <w:trPr>
          <w:trHeight w:val="902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Подпрограмма "Организация и совершенствование бюджетного процесса Воскресенского муниципального округа"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14.1.00.00000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815 100,00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1 008 900,00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1 008 900,00</w:t>
            </w:r>
          </w:p>
        </w:tc>
      </w:tr>
      <w:tr w:rsidR="00427E7C" w:rsidRPr="009D4B9B" w:rsidTr="008D37CD">
        <w:trPr>
          <w:trHeight w:val="717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Управление средствами резервного фонда администрации Воскресенского муниципального округа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14.1.14.00000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800 000,00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1 000 000,00</w:t>
            </w:r>
          </w:p>
        </w:tc>
      </w:tr>
      <w:tr w:rsidR="00427E7C" w:rsidRPr="009D4B9B" w:rsidTr="008D37CD">
        <w:trPr>
          <w:trHeight w:val="303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Резервный фонд местной администрации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14.1.14.21100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800 000,00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1 000 000,00</w:t>
            </w:r>
          </w:p>
        </w:tc>
      </w:tr>
      <w:tr w:rsidR="00427E7C" w:rsidRPr="009D4B9B" w:rsidTr="008D37CD">
        <w:trPr>
          <w:trHeight w:val="31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14.1.14.21100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800 000,00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1 000 000,00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1 000 000,00</w:t>
            </w:r>
          </w:p>
        </w:tc>
      </w:tr>
      <w:tr w:rsidR="00427E7C" w:rsidRPr="009D4B9B" w:rsidTr="008D37CD">
        <w:trPr>
          <w:trHeight w:val="369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Эффективное управление муниципальным долгом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14.1.20.00000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15 100,00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8 900,00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8 900,00</w:t>
            </w:r>
          </w:p>
        </w:tc>
      </w:tr>
      <w:tr w:rsidR="00427E7C" w:rsidRPr="009D4B9B" w:rsidTr="008D37CD">
        <w:trPr>
          <w:trHeight w:val="661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Своевременное исполнение долговых обязательств Воскресенского муниципального округа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14.1.22.00000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15 100,00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8 900,00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8 900,00</w:t>
            </w:r>
          </w:p>
        </w:tc>
      </w:tr>
      <w:tr w:rsidR="00427E7C" w:rsidRPr="009D4B9B" w:rsidTr="008D37CD">
        <w:trPr>
          <w:trHeight w:val="714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Процентные платежи по муниципальному долгу Воскресенского муниципального округа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14.1.22.27000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15 100,00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8 900,00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8 900,00</w:t>
            </w:r>
          </w:p>
        </w:tc>
      </w:tr>
      <w:tr w:rsidR="00427E7C" w:rsidRPr="009D4B9B" w:rsidTr="008D37CD">
        <w:trPr>
          <w:trHeight w:val="431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Обслуживание государственного (муниципального) долга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14.1.22.27000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15 100,00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8 900,00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8 900,00</w:t>
            </w:r>
          </w:p>
        </w:tc>
      </w:tr>
      <w:tr w:rsidR="00427E7C" w:rsidRPr="009D4B9B" w:rsidTr="008D37CD">
        <w:trPr>
          <w:trHeight w:val="864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lastRenderedPageBreak/>
              <w:t>Подпрограмма "Повышение эффективности бюджетных расходов Воскресенского муниципального округа Нижегородской области"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14.2.00.00000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87 981,84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99 600,00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129 600,00</w:t>
            </w:r>
          </w:p>
        </w:tc>
      </w:tr>
      <w:tr w:rsidR="00427E7C" w:rsidRPr="009D4B9B" w:rsidTr="008D37CD">
        <w:trPr>
          <w:trHeight w:val="468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Модернизация информационной системы управления муниципальными финансами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14.2.51.00000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87 981,84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99 600,00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129 600,00</w:t>
            </w:r>
          </w:p>
        </w:tc>
      </w:tr>
      <w:tr w:rsidR="00427E7C" w:rsidRPr="009D4B9B" w:rsidTr="008D37CD">
        <w:trPr>
          <w:trHeight w:val="630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Прочие выплаты по обязательствам муниципального округа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14.2.51.92260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87 981,84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99 600,00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129 600,00</w:t>
            </w:r>
          </w:p>
        </w:tc>
      </w:tr>
      <w:tr w:rsidR="00427E7C" w:rsidRPr="009D4B9B" w:rsidTr="008D37CD">
        <w:trPr>
          <w:trHeight w:val="683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14.2.51.92260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87 981,84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99 600,00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129 600,00</w:t>
            </w:r>
          </w:p>
        </w:tc>
      </w:tr>
      <w:tr w:rsidR="00427E7C" w:rsidRPr="009D4B9B" w:rsidTr="008D37CD">
        <w:trPr>
          <w:trHeight w:val="69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Подпрограмма "Повышение финансовой грамотности населения Воскресенского муниципального округа"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14.3.00.00000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69 121,28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282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Финансовое просвещение и информирование населения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14.3.10.00000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69 121,28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431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Мероприятия по повышению финансовой грамотности в образовательных организациях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14.3.11.00000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69 121,28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58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проведение мероприятия по повышению финансовой грамотности в образовательных организациях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14.3.11.92260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69 121,28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597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14.3.11.92260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69 121,28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609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Подпрограмма "Обеспечение реализации муниципальной программы"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14.4.00.00000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17 105 854,42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16 835 600,00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16 835 600,00</w:t>
            </w:r>
          </w:p>
        </w:tc>
      </w:tr>
      <w:tr w:rsidR="00427E7C" w:rsidRPr="009D4B9B" w:rsidTr="008D37CD">
        <w:trPr>
          <w:trHeight w:val="31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Содержание аппарата управления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14.4.01.00000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17 105 854,42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16 835 600,00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16 835 600,00</w:t>
            </w:r>
          </w:p>
        </w:tc>
      </w:tr>
      <w:tr w:rsidR="00427E7C" w:rsidRPr="009D4B9B" w:rsidTr="008D37CD">
        <w:trPr>
          <w:trHeight w:val="509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обеспечение деятельности аппарата управления финансов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14.4.01.20190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17 105 854,42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16 835 600,00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16 835 600,00</w:t>
            </w:r>
          </w:p>
        </w:tc>
      </w:tr>
      <w:tr w:rsidR="00427E7C" w:rsidRPr="009D4B9B" w:rsidTr="008D37CD">
        <w:trPr>
          <w:trHeight w:val="156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14.4.01.20190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16 307 093,39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16 307 500,00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16 307 500,00</w:t>
            </w:r>
          </w:p>
        </w:tc>
      </w:tr>
      <w:tr w:rsidR="00427E7C" w:rsidRPr="009D4B9B" w:rsidTr="008D37CD">
        <w:trPr>
          <w:trHeight w:val="609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14.4.01.20190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798 761,03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528 100,00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528 100,00</w:t>
            </w:r>
          </w:p>
        </w:tc>
      </w:tr>
      <w:tr w:rsidR="00427E7C" w:rsidRPr="009D4B9B" w:rsidTr="008D37CD">
        <w:trPr>
          <w:trHeight w:val="904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Муниципальная программа «Развитие предпринимательства в Воскресенском муниципальном округе Нижегородской области»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15.0.00.00000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3 149 883,23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2 897 340,00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2 897 340,00</w:t>
            </w:r>
          </w:p>
        </w:tc>
      </w:tr>
      <w:tr w:rsidR="00427E7C" w:rsidRPr="009D4B9B" w:rsidTr="008D37CD">
        <w:trPr>
          <w:trHeight w:val="793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 xml:space="preserve">Подпрограмма "Формирование благоприятной внешней среды для развития </w:t>
            </w:r>
            <w:proofErr w:type="spellStart"/>
            <w:r w:rsidRPr="009D4B9B">
              <w:rPr>
                <w:rFonts w:eastAsia="Times New Roman"/>
                <w:color w:val="000000"/>
              </w:rPr>
              <w:t>самозанятости</w:t>
            </w:r>
            <w:proofErr w:type="spellEnd"/>
            <w:r w:rsidRPr="009D4B9B">
              <w:rPr>
                <w:rFonts w:eastAsia="Times New Roman"/>
                <w:color w:val="000000"/>
              </w:rPr>
              <w:t>, малого и среднего предпринимательства"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15.1.00.00000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148 118,32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150 000,00</w:t>
            </w:r>
          </w:p>
        </w:tc>
      </w:tr>
      <w:tr w:rsidR="00427E7C" w:rsidRPr="009D4B9B" w:rsidTr="008D37CD">
        <w:trPr>
          <w:trHeight w:val="1517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Проведение торжественных совещаний, посвященных «Дню работников торговли, бытового обслуживания населения и жилищно-коммунального хозяйства», «Дню российского предпринимательства», «Дню работников леса» и т.п.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15.1.04.00000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148 118,32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150 000,00</w:t>
            </w:r>
          </w:p>
        </w:tc>
      </w:tr>
      <w:tr w:rsidR="00427E7C" w:rsidRPr="009D4B9B" w:rsidTr="008D37CD">
        <w:trPr>
          <w:trHeight w:val="155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проведение торжественных совещаний, посвященных «Дню работников торговли, бытового обслуживания населения и жилищно-коммунального хозяйства», «Дню российского предпринимательства», «Дню работников леса» и т.п.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15.1.04.29130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148 118,32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150 000,00</w:t>
            </w:r>
          </w:p>
        </w:tc>
      </w:tr>
      <w:tr w:rsidR="00427E7C" w:rsidRPr="009D4B9B" w:rsidTr="008D37CD">
        <w:trPr>
          <w:trHeight w:val="94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15.1.04.29130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88 618,32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150 000,00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150 000,00</w:t>
            </w:r>
          </w:p>
        </w:tc>
      </w:tr>
      <w:tr w:rsidR="00427E7C" w:rsidRPr="009D4B9B" w:rsidTr="008D37CD">
        <w:trPr>
          <w:trHeight w:val="289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15.1.04.29130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59 500,00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572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 xml:space="preserve">Подпрограмма "Совершенствование и развитие деятельности инфраструктуры поддержки </w:t>
            </w:r>
            <w:proofErr w:type="spellStart"/>
            <w:r w:rsidRPr="009D4B9B">
              <w:rPr>
                <w:rFonts w:eastAsia="Times New Roman"/>
                <w:color w:val="000000"/>
              </w:rPr>
              <w:t>самозанятых</w:t>
            </w:r>
            <w:proofErr w:type="spellEnd"/>
            <w:r w:rsidRPr="009D4B9B">
              <w:rPr>
                <w:rFonts w:eastAsia="Times New Roman"/>
                <w:color w:val="000000"/>
              </w:rPr>
              <w:t xml:space="preserve"> и предпринимательства</w:t>
            </w:r>
            <w:proofErr w:type="gramStart"/>
            <w:r w:rsidRPr="009D4B9B">
              <w:rPr>
                <w:rFonts w:eastAsia="Times New Roman"/>
                <w:color w:val="000000"/>
              </w:rPr>
              <w:t>."</w:t>
            </w:r>
            <w:proofErr w:type="gramEnd"/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15.3.00.00000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2 853 646,59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2 747 340,00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2 747 340,00</w:t>
            </w:r>
          </w:p>
        </w:tc>
      </w:tr>
      <w:tr w:rsidR="00427E7C" w:rsidRPr="009D4B9B" w:rsidTr="008D37CD">
        <w:trPr>
          <w:trHeight w:val="88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Материально-техническое обеспечение АНО "Центр поддержки и развития бизнеса Воскресенского муниципального округа Нижегородской области"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15.3.03.00000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2 853 646,59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2 747 340,00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2 747 340,00</w:t>
            </w:r>
          </w:p>
        </w:tc>
      </w:tr>
      <w:tr w:rsidR="00427E7C" w:rsidRPr="009D4B9B" w:rsidTr="008D37CD">
        <w:trPr>
          <w:trHeight w:val="759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материально-техническое обеспечение АНО "Центр поддержки и развития бизнеса Воскресенского муниципального округа Нижегородской области"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15.3.03.25080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2 853 646,59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2 747 340,00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2 747 340,00</w:t>
            </w:r>
          </w:p>
        </w:tc>
      </w:tr>
      <w:tr w:rsidR="00427E7C" w:rsidRPr="009D4B9B" w:rsidTr="008D37CD">
        <w:trPr>
          <w:trHeight w:val="509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15.3.03.25080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2 853 646,59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2 747 340,00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2 747 340,00</w:t>
            </w:r>
          </w:p>
        </w:tc>
      </w:tr>
      <w:tr w:rsidR="00427E7C" w:rsidRPr="009D4B9B" w:rsidTr="008D37CD">
        <w:trPr>
          <w:trHeight w:val="947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 xml:space="preserve">Подпрограмма "Обучение и подготовка </w:t>
            </w:r>
            <w:proofErr w:type="spellStart"/>
            <w:r w:rsidRPr="009D4B9B">
              <w:rPr>
                <w:rFonts w:eastAsia="Times New Roman"/>
                <w:color w:val="000000"/>
              </w:rPr>
              <w:t>самозанятых</w:t>
            </w:r>
            <w:proofErr w:type="spellEnd"/>
            <w:r w:rsidRPr="009D4B9B">
              <w:rPr>
                <w:rFonts w:eastAsia="Times New Roman"/>
                <w:color w:val="000000"/>
              </w:rPr>
              <w:t>, кадров для субъектов малого и среднего предпринимательства и инфраструктуры"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15.4.00.00000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148 118,32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679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 xml:space="preserve">Подготовка видеосюжетов (роликов, фильмов) о развитии </w:t>
            </w:r>
            <w:proofErr w:type="spellStart"/>
            <w:r w:rsidRPr="009D4B9B">
              <w:rPr>
                <w:rFonts w:eastAsia="Times New Roman"/>
                <w:color w:val="000000"/>
              </w:rPr>
              <w:t>самозанятости</w:t>
            </w:r>
            <w:proofErr w:type="spellEnd"/>
            <w:r w:rsidRPr="009D4B9B">
              <w:rPr>
                <w:rFonts w:eastAsia="Times New Roman"/>
                <w:color w:val="000000"/>
              </w:rPr>
              <w:t xml:space="preserve"> и предпринимательства в округе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15.4.01.00000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49 372,02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833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proofErr w:type="spellStart"/>
            <w:r w:rsidRPr="009D4B9B">
              <w:rPr>
                <w:rFonts w:eastAsia="Times New Roman"/>
                <w:color w:val="000000"/>
              </w:rPr>
              <w:t>Рассходы</w:t>
            </w:r>
            <w:proofErr w:type="spellEnd"/>
            <w:r w:rsidRPr="009D4B9B">
              <w:rPr>
                <w:rFonts w:eastAsia="Times New Roman"/>
                <w:color w:val="000000"/>
              </w:rPr>
              <w:t xml:space="preserve"> на подготовку видеосюжетов (роликов, фильмов) о развитии </w:t>
            </w:r>
            <w:proofErr w:type="spellStart"/>
            <w:r w:rsidRPr="009D4B9B">
              <w:rPr>
                <w:rFonts w:eastAsia="Times New Roman"/>
                <w:color w:val="000000"/>
              </w:rPr>
              <w:t>самозанятости</w:t>
            </w:r>
            <w:proofErr w:type="spellEnd"/>
            <w:r w:rsidRPr="009D4B9B">
              <w:rPr>
                <w:rFonts w:eastAsia="Times New Roman"/>
                <w:color w:val="000000"/>
              </w:rPr>
              <w:t xml:space="preserve"> и предпринимательства в округе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15.4.01.29130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49 372,02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707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15.4.01.29130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49 372,02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1139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proofErr w:type="spellStart"/>
            <w:r w:rsidRPr="009D4B9B">
              <w:rPr>
                <w:rFonts w:eastAsia="Times New Roman"/>
                <w:color w:val="000000"/>
              </w:rPr>
              <w:lastRenderedPageBreak/>
              <w:t>Софинансирование</w:t>
            </w:r>
            <w:proofErr w:type="spellEnd"/>
            <w:r w:rsidRPr="009D4B9B">
              <w:rPr>
                <w:rFonts w:eastAsia="Times New Roman"/>
                <w:color w:val="000000"/>
              </w:rPr>
              <w:t xml:space="preserve"> мероприятий, семинаров по актуальным вопросам, касающимся </w:t>
            </w:r>
            <w:proofErr w:type="spellStart"/>
            <w:r w:rsidRPr="009D4B9B">
              <w:rPr>
                <w:rFonts w:eastAsia="Times New Roman"/>
                <w:color w:val="000000"/>
              </w:rPr>
              <w:t>самозанятости</w:t>
            </w:r>
            <w:proofErr w:type="spellEnd"/>
            <w:r w:rsidRPr="009D4B9B">
              <w:rPr>
                <w:rFonts w:eastAsia="Times New Roman"/>
                <w:color w:val="000000"/>
              </w:rPr>
              <w:t xml:space="preserve"> и предпринимательской деятельности, которые проводятся сторонними организациями на платной основе.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15.4.02.00000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430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 xml:space="preserve">Расходы на </w:t>
            </w:r>
            <w:proofErr w:type="spellStart"/>
            <w:r w:rsidRPr="009D4B9B">
              <w:rPr>
                <w:rFonts w:eastAsia="Times New Roman"/>
                <w:color w:val="000000"/>
              </w:rPr>
              <w:t>софинансирование</w:t>
            </w:r>
            <w:proofErr w:type="spellEnd"/>
            <w:r w:rsidRPr="009D4B9B">
              <w:rPr>
                <w:rFonts w:eastAsia="Times New Roman"/>
                <w:color w:val="000000"/>
              </w:rPr>
              <w:t xml:space="preserve"> мероприятий, семинаров по актуальным вопросам, касающимся </w:t>
            </w:r>
            <w:proofErr w:type="spellStart"/>
            <w:r w:rsidRPr="009D4B9B">
              <w:rPr>
                <w:rFonts w:eastAsia="Times New Roman"/>
                <w:color w:val="000000"/>
              </w:rPr>
              <w:t>самозанятости</w:t>
            </w:r>
            <w:proofErr w:type="spellEnd"/>
            <w:r w:rsidRPr="009D4B9B">
              <w:rPr>
                <w:rFonts w:eastAsia="Times New Roman"/>
                <w:color w:val="000000"/>
              </w:rPr>
              <w:t xml:space="preserve"> и предпринимательской деятельности, которые проводятся сторонними организациями на платной основе.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15.4.02.29130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609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15.4.02.29130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762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Муниципальная программа «Обеспечение сохранности архивных фондов Воскресенского муниципального округа Нижегородской области»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17.0.00.00000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414 732,20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310 000,00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310 000,00</w:t>
            </w:r>
          </w:p>
        </w:tc>
      </w:tr>
      <w:tr w:rsidR="00427E7C" w:rsidRPr="009D4B9B" w:rsidTr="008D37CD">
        <w:trPr>
          <w:trHeight w:val="509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Подпрограмма "Повышение качества комплектования и хранения архивных документов"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17.1.00.00000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414 732,20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310 000,00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310 000,00</w:t>
            </w:r>
          </w:p>
        </w:tc>
      </w:tr>
      <w:tr w:rsidR="00427E7C" w:rsidRPr="009D4B9B" w:rsidTr="008D37CD">
        <w:trPr>
          <w:trHeight w:val="238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Приобретение специальных коробок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17.1.01.00000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118 495,56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120 000,00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120 000,00</w:t>
            </w:r>
          </w:p>
        </w:tc>
      </w:tr>
      <w:tr w:rsidR="00427E7C" w:rsidRPr="009D4B9B" w:rsidTr="008D37CD">
        <w:trPr>
          <w:trHeight w:val="369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приобретение специальных коробок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17.1.01.29110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118 495,56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120 000,00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120 000,00</w:t>
            </w:r>
          </w:p>
        </w:tc>
      </w:tr>
      <w:tr w:rsidR="00427E7C" w:rsidRPr="009D4B9B" w:rsidTr="008D37CD">
        <w:trPr>
          <w:trHeight w:val="391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17.1.01.29110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118 495,56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120 000,00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120 000,00</w:t>
            </w:r>
          </w:p>
        </w:tc>
      </w:tr>
      <w:tr w:rsidR="00427E7C" w:rsidRPr="009D4B9B" w:rsidTr="008D37CD">
        <w:trPr>
          <w:trHeight w:val="829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Ремонт архивохранилищ (окна, жалюзи на окна, защитные приспособления на батареи центрального отопления)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17.1.03.00000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197 490,34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100 000,00</w:t>
            </w:r>
          </w:p>
        </w:tc>
      </w:tr>
      <w:tr w:rsidR="00427E7C" w:rsidRPr="009D4B9B" w:rsidTr="008D37CD">
        <w:trPr>
          <w:trHeight w:val="699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lastRenderedPageBreak/>
              <w:t>Расходы на ремонт архивохранилищ (окна, жалюзи на окна, защитные приспособления на батареи центрального отопления)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17.1.03.29110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197 490,34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100 000,00</w:t>
            </w:r>
          </w:p>
        </w:tc>
      </w:tr>
      <w:tr w:rsidR="00427E7C" w:rsidRPr="009D4B9B" w:rsidTr="008D37CD">
        <w:trPr>
          <w:trHeight w:val="569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17.1.03.29110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197 490,34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100 000,00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100 000,00</w:t>
            </w:r>
          </w:p>
        </w:tc>
      </w:tr>
      <w:tr w:rsidR="00427E7C" w:rsidRPr="009D4B9B" w:rsidTr="008D37CD">
        <w:trPr>
          <w:trHeight w:val="439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Ремонт дел по личному составу, оцифровка ОЦД в лаборатории г. Нижний Новгород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17.1.05.00000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90 000,00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90 000,00</w:t>
            </w:r>
          </w:p>
        </w:tc>
      </w:tr>
      <w:tr w:rsidR="00427E7C" w:rsidRPr="009D4B9B" w:rsidTr="008D37CD">
        <w:trPr>
          <w:trHeight w:val="431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ремонт дел по личному составу, оцифровка ОЦД в лаборатории г. Нижний Новгород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17.1.05.29110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90 000,00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90 000,00</w:t>
            </w:r>
          </w:p>
        </w:tc>
      </w:tr>
      <w:tr w:rsidR="00427E7C" w:rsidRPr="009D4B9B" w:rsidTr="008D37CD">
        <w:trPr>
          <w:trHeight w:val="572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17.1.05.29110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90 000,00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90 000,00</w:t>
            </w:r>
          </w:p>
        </w:tc>
      </w:tr>
      <w:tr w:rsidR="00427E7C" w:rsidRPr="009D4B9B" w:rsidTr="008D37CD">
        <w:trPr>
          <w:trHeight w:val="1023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Муниципальная программа «Развитие внутреннего и въездного туризма на территории Воскресенского муниципального округа Нижегородской области»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18.0.00.00000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8 779 956,79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6 873 700,00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6 873 700,00</w:t>
            </w:r>
          </w:p>
        </w:tc>
      </w:tr>
      <w:tr w:rsidR="00427E7C" w:rsidRPr="009D4B9B" w:rsidTr="008D37CD">
        <w:trPr>
          <w:trHeight w:val="617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Нормативно-правовое и организационно-методическое обеспечение в сфере развития туризма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18.1.00.00000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157 994,08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34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Участие в семинарах, выставках и форумах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18.1.09.00000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421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участие в семинарах, выставках и форумах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18.1.09.23180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713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18.1.09.23180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72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Проведение "Круглых столов", семинаров, участие в региональных и межрайонных аналогичных мероприятиях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18.1.12.00000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59 247,78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737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lastRenderedPageBreak/>
              <w:t>Расходы на проведение "Круглых столов", семинаров, участие в региональных и межрайонных аналогичных мероприятиях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18.1.12.23180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59 247,78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749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18.1.12.23180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59 247,78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903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Подпрограмма "Повышение качества туристских услуг, оказываемых субъектами туриндустрии на территории Воскресенского округа"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18.2.00.00000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8 217 106,27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6 873 700,00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6 873 700,00</w:t>
            </w:r>
          </w:p>
        </w:tc>
      </w:tr>
      <w:tr w:rsidR="00427E7C" w:rsidRPr="009D4B9B" w:rsidTr="008D37CD">
        <w:trPr>
          <w:trHeight w:val="630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МАУ «Природный Парк «Воскресенское Поветлужье»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18.2.01.00000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7 427 142,65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6 873 700,00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6 873 700,00</w:t>
            </w:r>
          </w:p>
        </w:tc>
      </w:tr>
      <w:tr w:rsidR="00427E7C" w:rsidRPr="009D4B9B" w:rsidTr="008D37CD">
        <w:trPr>
          <w:trHeight w:val="147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Оказание туристско-информационных услуг МАУ «Природный Парк «Воскресенское Поветлужье»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18.2.01.43590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7 427 142,65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6 873 700,00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6 873 700,00</w:t>
            </w:r>
          </w:p>
        </w:tc>
      </w:tr>
      <w:tr w:rsidR="00427E7C" w:rsidRPr="009D4B9B" w:rsidTr="008D37CD">
        <w:trPr>
          <w:trHeight w:val="431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18.2.01.43590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7 427 142,65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6 873 700,00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6 873 700,00</w:t>
            </w:r>
          </w:p>
        </w:tc>
      </w:tr>
      <w:tr w:rsidR="00427E7C" w:rsidRPr="009D4B9B" w:rsidTr="008D37CD">
        <w:trPr>
          <w:trHeight w:val="456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 xml:space="preserve">Организация общественного туристского пространства на прилегающей территории озера </w:t>
            </w:r>
            <w:proofErr w:type="spellStart"/>
            <w:r w:rsidRPr="009D4B9B">
              <w:rPr>
                <w:rFonts w:eastAsia="Times New Roman"/>
                <w:color w:val="000000"/>
              </w:rPr>
              <w:t>Светлояр</w:t>
            </w:r>
            <w:proofErr w:type="spellEnd"/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18.2.02.00000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197 490,34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468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 xml:space="preserve">Расходы на организацию общественного туристского пространства на прилегающей территории озера </w:t>
            </w:r>
            <w:proofErr w:type="spellStart"/>
            <w:r w:rsidRPr="009D4B9B">
              <w:rPr>
                <w:rFonts w:eastAsia="Times New Roman"/>
                <w:color w:val="000000"/>
              </w:rPr>
              <w:t>Светлояр</w:t>
            </w:r>
            <w:proofErr w:type="spellEnd"/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18.2.02.23180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197 490,34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621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18.2.02.23180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197 490,34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492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 xml:space="preserve">Проведение фестиваля «В гости к Владимирскому кренделю» </w:t>
            </w:r>
            <w:proofErr w:type="gramStart"/>
            <w:r w:rsidRPr="009D4B9B">
              <w:rPr>
                <w:rFonts w:eastAsia="Times New Roman"/>
                <w:color w:val="000000"/>
              </w:rPr>
              <w:t>в</w:t>
            </w:r>
            <w:proofErr w:type="gramEnd"/>
            <w:r w:rsidRPr="009D4B9B">
              <w:rPr>
                <w:rFonts w:eastAsia="Times New Roman"/>
                <w:color w:val="000000"/>
              </w:rPr>
              <w:t xml:space="preserve"> с. Владимирское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18.2.05.00000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69 121,28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503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 xml:space="preserve">Расходы на проведение фестиваля «В гости к Владимирскому кренделю» </w:t>
            </w:r>
            <w:proofErr w:type="gramStart"/>
            <w:r w:rsidRPr="009D4B9B">
              <w:rPr>
                <w:rFonts w:eastAsia="Times New Roman"/>
                <w:color w:val="000000"/>
              </w:rPr>
              <w:t>в</w:t>
            </w:r>
            <w:proofErr w:type="gramEnd"/>
            <w:r w:rsidRPr="009D4B9B">
              <w:rPr>
                <w:rFonts w:eastAsia="Times New Roman"/>
                <w:color w:val="000000"/>
              </w:rPr>
              <w:t xml:space="preserve"> с. Владимирское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18.2.05.23180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69 121,28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657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18.2.05.23180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69 121,28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527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 xml:space="preserve">Организацию и проведение мероприятия «Крещенская ночь на </w:t>
            </w:r>
            <w:proofErr w:type="spellStart"/>
            <w:r w:rsidRPr="009D4B9B">
              <w:rPr>
                <w:rFonts w:eastAsia="Times New Roman"/>
                <w:color w:val="000000"/>
              </w:rPr>
              <w:t>Светлояре</w:t>
            </w:r>
            <w:proofErr w:type="spellEnd"/>
            <w:r w:rsidRPr="009D4B9B">
              <w:rPr>
                <w:rFonts w:eastAsia="Times New Roman"/>
                <w:color w:val="000000"/>
              </w:rPr>
              <w:t>»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18.2.08.00000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59 247,78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393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 xml:space="preserve">Расходы на организацию и проведение мероприятия «Крещенская ночь на </w:t>
            </w:r>
            <w:proofErr w:type="spellStart"/>
            <w:r w:rsidRPr="009D4B9B">
              <w:rPr>
                <w:rFonts w:eastAsia="Times New Roman"/>
                <w:color w:val="000000"/>
              </w:rPr>
              <w:t>Светлояре</w:t>
            </w:r>
            <w:proofErr w:type="spellEnd"/>
            <w:r w:rsidRPr="009D4B9B">
              <w:rPr>
                <w:rFonts w:eastAsia="Times New Roman"/>
                <w:color w:val="000000"/>
              </w:rPr>
              <w:t>»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18.2.08.23180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59 247,78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689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18.2.08.23180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59 247,78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701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 xml:space="preserve">Организация и проведение мероприятия «Всероссийский фестиваль народных традиций «Град Китеж» </w:t>
            </w:r>
            <w:proofErr w:type="gramStart"/>
            <w:r w:rsidRPr="009D4B9B">
              <w:rPr>
                <w:rFonts w:eastAsia="Times New Roman"/>
                <w:color w:val="000000"/>
              </w:rPr>
              <w:t>в</w:t>
            </w:r>
            <w:proofErr w:type="gramEnd"/>
            <w:r w:rsidRPr="009D4B9B">
              <w:rPr>
                <w:rFonts w:eastAsia="Times New Roman"/>
                <w:color w:val="000000"/>
              </w:rPr>
              <w:t xml:space="preserve"> с. Владимирское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18.2.09.00000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394 982,94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856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 xml:space="preserve">Расходы на организацию и проведение мероприятия «Всероссийский фестиваль народных традиций «Град Китеж» </w:t>
            </w:r>
            <w:proofErr w:type="gramStart"/>
            <w:r w:rsidRPr="009D4B9B">
              <w:rPr>
                <w:rFonts w:eastAsia="Times New Roman"/>
                <w:color w:val="000000"/>
              </w:rPr>
              <w:t>в</w:t>
            </w:r>
            <w:proofErr w:type="gramEnd"/>
            <w:r w:rsidRPr="009D4B9B">
              <w:rPr>
                <w:rFonts w:eastAsia="Times New Roman"/>
                <w:color w:val="000000"/>
              </w:rPr>
              <w:t xml:space="preserve"> с. Владимирское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18.2.09.23180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394 982,94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714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18.2.09.23180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394 982,94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314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Проведение туристического фестиваля "День туризма. Под открытым небом"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18.2.11.00000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69 121,28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449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проведение туристического фестиваля "День туризма. Под открытым небом"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18.2.11.23180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69 121,28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74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18.2.11.23180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69 121,28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473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Подпрограмма "Развитие рекламно-информационной деятельности в сфере туризма"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18.3.00.00000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404 856,44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499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lastRenderedPageBreak/>
              <w:t xml:space="preserve">Проведение презентационных мероприятий (пресс-туров, </w:t>
            </w:r>
            <w:proofErr w:type="spellStart"/>
            <w:r w:rsidRPr="009D4B9B">
              <w:rPr>
                <w:rFonts w:eastAsia="Times New Roman"/>
                <w:color w:val="000000"/>
              </w:rPr>
              <w:t>инвест</w:t>
            </w:r>
            <w:proofErr w:type="spellEnd"/>
            <w:r w:rsidRPr="009D4B9B">
              <w:rPr>
                <w:rFonts w:eastAsia="Times New Roman"/>
                <w:color w:val="000000"/>
              </w:rPr>
              <w:t>-туров, блог-туров)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18.3.01.00000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59 247,78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791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 xml:space="preserve">Расходы на проведение презентационных мероприятий (пресс-туров, </w:t>
            </w:r>
            <w:proofErr w:type="spellStart"/>
            <w:r w:rsidRPr="009D4B9B">
              <w:rPr>
                <w:rFonts w:eastAsia="Times New Roman"/>
                <w:color w:val="000000"/>
              </w:rPr>
              <w:t>инвест</w:t>
            </w:r>
            <w:proofErr w:type="spellEnd"/>
            <w:r w:rsidRPr="009D4B9B">
              <w:rPr>
                <w:rFonts w:eastAsia="Times New Roman"/>
                <w:color w:val="000000"/>
              </w:rPr>
              <w:t>-туров, блог-туров)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18.3.01.23180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59 247,78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519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18.3.01.23180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59 247,78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1099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Изготовление рекламно-информационной продукции о туристских ресурсах округа (справочник, буклеты, путеводители, карты, календари туристских событий)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18.3.03.00000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1114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изготовление рекламно-информационной продукции о туристских ресурсах округа (справочник, буклеты, путеводители, карты, календари туристских событий)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18.3.03.23180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723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18.3.03.23180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98 746,30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714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 xml:space="preserve">Изготовление фильма о достопримечательностях Воскресенского муниципального округа с постановкой сказочных сюжетов на основе рассказов местных писателей (изготовление небольших видео роликов </w:t>
            </w:r>
            <w:proofErr w:type="gramStart"/>
            <w:r w:rsidRPr="009D4B9B">
              <w:rPr>
                <w:rFonts w:eastAsia="Times New Roman"/>
                <w:color w:val="000000"/>
              </w:rPr>
              <w:t>об</w:t>
            </w:r>
            <w:proofErr w:type="gramEnd"/>
            <w:r w:rsidRPr="009D4B9B">
              <w:rPr>
                <w:rFonts w:eastAsia="Times New Roman"/>
                <w:color w:val="000000"/>
              </w:rPr>
              <w:t xml:space="preserve"> муниципальном округе)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18.3.06.00000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246 862,36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1318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proofErr w:type="spellStart"/>
            <w:r w:rsidRPr="009D4B9B">
              <w:rPr>
                <w:rFonts w:eastAsia="Times New Roman"/>
                <w:color w:val="000000"/>
              </w:rPr>
              <w:t>Рассходы</w:t>
            </w:r>
            <w:proofErr w:type="spellEnd"/>
            <w:r w:rsidRPr="009D4B9B">
              <w:rPr>
                <w:rFonts w:eastAsia="Times New Roman"/>
                <w:color w:val="000000"/>
              </w:rPr>
              <w:t xml:space="preserve"> на изготовление фильма о достопримечательностях Воскресенского муниципального округа с постановкой сказочных сюжетов на основе рассказов местных писателей (изготовление небольших видео роликов </w:t>
            </w:r>
            <w:proofErr w:type="gramStart"/>
            <w:r w:rsidRPr="009D4B9B">
              <w:rPr>
                <w:rFonts w:eastAsia="Times New Roman"/>
                <w:color w:val="000000"/>
              </w:rPr>
              <w:t>об</w:t>
            </w:r>
            <w:proofErr w:type="gramEnd"/>
            <w:r w:rsidRPr="009D4B9B">
              <w:rPr>
                <w:rFonts w:eastAsia="Times New Roman"/>
                <w:color w:val="000000"/>
              </w:rPr>
              <w:t xml:space="preserve"> </w:t>
            </w:r>
            <w:r w:rsidRPr="009D4B9B">
              <w:rPr>
                <w:rFonts w:eastAsia="Times New Roman"/>
                <w:color w:val="000000"/>
              </w:rPr>
              <w:lastRenderedPageBreak/>
              <w:t>муниципальном округе)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lastRenderedPageBreak/>
              <w:t>18.3.06.23180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246 862,36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50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18.3.06.23180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246 862,36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659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Муниципальная программа «Улучшение условий и охраны труда в Воскресенском муниципальном округе Нижегородской области»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19.0.00.00000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80 969,93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74 000,00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74 000,00</w:t>
            </w:r>
          </w:p>
        </w:tc>
      </w:tr>
      <w:tr w:rsidR="00427E7C" w:rsidRPr="009D4B9B" w:rsidTr="008D37CD">
        <w:trPr>
          <w:trHeight w:val="1114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Подпрограмма «Правовое обеспечение охраны труда, информационное обеспечение и пропаганда культуры охраны труда и здорового образа жизни при трудовой деятельности»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19.1.00.00000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49 372,02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42 000,00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42 000,00</w:t>
            </w:r>
          </w:p>
        </w:tc>
      </w:tr>
      <w:tr w:rsidR="00427E7C" w:rsidRPr="009D4B9B" w:rsidTr="008D37CD">
        <w:trPr>
          <w:trHeight w:val="567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 xml:space="preserve">Информационное обеспечение и пропаганда культуры охраны труда и здорового образа жизни </w:t>
            </w:r>
            <w:proofErr w:type="gramStart"/>
            <w:r w:rsidRPr="009D4B9B">
              <w:rPr>
                <w:rFonts w:eastAsia="Times New Roman"/>
                <w:color w:val="000000"/>
              </w:rPr>
              <w:t>при</w:t>
            </w:r>
            <w:proofErr w:type="gramEnd"/>
            <w:r w:rsidRPr="009D4B9B">
              <w:rPr>
                <w:rFonts w:eastAsia="Times New Roman"/>
                <w:color w:val="000000"/>
              </w:rPr>
              <w:t xml:space="preserve"> трудовой деятельно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19.1.20.00000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49 372,02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42 000,00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42 000,00</w:t>
            </w:r>
          </w:p>
        </w:tc>
      </w:tr>
      <w:tr w:rsidR="00427E7C" w:rsidRPr="009D4B9B" w:rsidTr="008D37CD">
        <w:trPr>
          <w:trHeight w:val="1571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Подготовка и участие в реализации мероприятий, посвященных Всемирному Дню охраны труда (28 апреля). Проведение мероприятия в рамках окружного конкурса детских рисунков, плакатов «Охрана труда глазами детей»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19.1.27.00000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24 686,01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21 000,00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21 000,00</w:t>
            </w:r>
          </w:p>
        </w:tc>
      </w:tr>
      <w:tr w:rsidR="00427E7C" w:rsidRPr="009D4B9B" w:rsidTr="008D37CD">
        <w:trPr>
          <w:trHeight w:val="156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подготовку и участие в реализации мероприятий, посвященных Всемирному Дню охраны труда (28 апреля). Проведение мероприятия в рамках окружного конкурса детских рисунков, плакатов «Охрана труда глазами детей»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19.1.27.29120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24 686,01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21 000,00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21 000,00</w:t>
            </w:r>
          </w:p>
        </w:tc>
      </w:tr>
      <w:tr w:rsidR="00427E7C" w:rsidRPr="009D4B9B" w:rsidTr="008D37CD">
        <w:trPr>
          <w:trHeight w:val="609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19.1.27.29120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24 686,01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21 000,00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21 000,00</w:t>
            </w:r>
          </w:p>
        </w:tc>
      </w:tr>
      <w:tr w:rsidR="00427E7C" w:rsidRPr="009D4B9B" w:rsidTr="008D37CD">
        <w:trPr>
          <w:trHeight w:val="1329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Подготовка и участие в реализации мероприятий, посвященных Всемирному Дню охраны труда (28 апреля). Проведение мероприятия в рамках окружного смотра-конкурса на лучшую организацию работы в сфере охраны труда.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19.1.28.00000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24 686,01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21 000,00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21 000,00</w:t>
            </w:r>
          </w:p>
        </w:tc>
      </w:tr>
      <w:tr w:rsidR="00427E7C" w:rsidRPr="009D4B9B" w:rsidTr="008D37CD">
        <w:trPr>
          <w:trHeight w:val="1509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подготовку и участие в реализации мероприятий, посвященных Всемирному Дню охраны труда (28 апреля). Проведение мероприятия в рамках окружного смотра-конкурса на лучшую организацию работы в сфере охраны труда.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19.1.28.29120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24 686,01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21 000,00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21 000,00</w:t>
            </w:r>
          </w:p>
        </w:tc>
      </w:tr>
      <w:tr w:rsidR="00427E7C" w:rsidRPr="009D4B9B" w:rsidTr="008D37CD">
        <w:trPr>
          <w:trHeight w:val="271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19.1.28.29120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24 686,01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21 000,00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21 000,00</w:t>
            </w:r>
          </w:p>
        </w:tc>
      </w:tr>
      <w:tr w:rsidR="00427E7C" w:rsidRPr="009D4B9B" w:rsidTr="008D37CD">
        <w:trPr>
          <w:trHeight w:val="708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Подпрограмма «Обучение и профессиональная подготовка работников по охране труда на основе современных технологий обучения»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19.2.00.00000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31 597,91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32 000,00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32 000,00</w:t>
            </w:r>
          </w:p>
        </w:tc>
      </w:tr>
      <w:tr w:rsidR="00427E7C" w:rsidRPr="009D4B9B" w:rsidTr="008D37CD">
        <w:trPr>
          <w:trHeight w:val="724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Обучение и профессиональная подготовка работников по охране труда на основе современных технологий обучения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19.2.30.00000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31 597,91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32 000,00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32 000,00</w:t>
            </w:r>
          </w:p>
        </w:tc>
      </w:tr>
      <w:tr w:rsidR="00427E7C" w:rsidRPr="009D4B9B" w:rsidTr="008D37CD">
        <w:trPr>
          <w:trHeight w:val="289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 xml:space="preserve">Организация обучения по охране труда и проверки </w:t>
            </w:r>
            <w:proofErr w:type="gramStart"/>
            <w:r w:rsidRPr="009D4B9B">
              <w:rPr>
                <w:rFonts w:eastAsia="Times New Roman"/>
                <w:color w:val="000000"/>
              </w:rPr>
              <w:t>знаний требований охраны труда руководителей</w:t>
            </w:r>
            <w:proofErr w:type="gramEnd"/>
            <w:r w:rsidRPr="009D4B9B">
              <w:rPr>
                <w:rFonts w:eastAsia="Times New Roman"/>
                <w:color w:val="000000"/>
              </w:rPr>
              <w:t xml:space="preserve"> и работников предприятий Воскресенского муниципального округа Нижегородской области различных форм собственности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19.2.31.00000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31 597,91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32 000,00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32 000,00</w:t>
            </w:r>
          </w:p>
        </w:tc>
      </w:tr>
      <w:tr w:rsidR="00427E7C" w:rsidRPr="009D4B9B" w:rsidTr="008D37CD">
        <w:trPr>
          <w:trHeight w:val="987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lastRenderedPageBreak/>
              <w:t xml:space="preserve">Расходы на организацию обучения по охране труда и проверку </w:t>
            </w:r>
            <w:proofErr w:type="gramStart"/>
            <w:r w:rsidRPr="009D4B9B">
              <w:rPr>
                <w:rFonts w:eastAsia="Times New Roman"/>
                <w:color w:val="000000"/>
              </w:rPr>
              <w:t>знаний требований охраны труда руководителей</w:t>
            </w:r>
            <w:proofErr w:type="gramEnd"/>
            <w:r w:rsidRPr="009D4B9B">
              <w:rPr>
                <w:rFonts w:eastAsia="Times New Roman"/>
                <w:color w:val="000000"/>
              </w:rPr>
              <w:t xml:space="preserve"> и работников предприятий Воскресенского муниципального округа Нижегородской области различных форм собственности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19.2.31.29120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31 597,91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32 000,00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32 000,00</w:t>
            </w:r>
          </w:p>
        </w:tc>
      </w:tr>
      <w:tr w:rsidR="00427E7C" w:rsidRPr="009D4B9B" w:rsidTr="008D37CD">
        <w:trPr>
          <w:trHeight w:val="457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19.2.31.29120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31 597,91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32 000,00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32 000,00</w:t>
            </w:r>
          </w:p>
        </w:tc>
      </w:tr>
      <w:tr w:rsidR="00427E7C" w:rsidRPr="009D4B9B" w:rsidTr="008D37CD">
        <w:trPr>
          <w:trHeight w:val="1037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Муниципальная программа «Обеспечение общественного правопорядка и противодействия преступности в Воскресенском муниципальном округе Нижегородской области»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20.0.00.00000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8 166,84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786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Профилактика преступлений и правонарушений на территории Воскресенского муниципального округа Нижегородской области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20.1.00.00000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6 038,04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661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Организация проведения совместных мероприятий с общественными объединениями антинаркотической направленности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20.1.02.00000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6 038,04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819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организацию проведения совместных мероприятий с общественными объединениями антинаркотической направленности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20.1.02.29910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6 038,04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409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20.1.02.29910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6 038,04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430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 xml:space="preserve">Подпрограмма "Комплексные меры противодействия злоупотреблению наркотиками и их незаконному обороту в </w:t>
            </w:r>
            <w:r w:rsidRPr="009D4B9B">
              <w:rPr>
                <w:rFonts w:eastAsia="Times New Roman"/>
                <w:color w:val="000000"/>
              </w:rPr>
              <w:lastRenderedPageBreak/>
              <w:t>Воскресенском муниципальном округе Нижегородской области"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lastRenderedPageBreak/>
              <w:t>20.2.00.00000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2 128,80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289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lastRenderedPageBreak/>
              <w:t>Проведение спортивно-массовых мероприятий среди учащихся образовательных учреждений, направленных на пропаганду здорового образа жизни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20.2.04.00000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2 128,80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598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проведение спортивно-массовых мероприятий среди учащихся образовательных учреждений, направленных на пропаганду здорового образа жизни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20.2.04.29910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2 128,80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613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20.2.04.29910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2 128,80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483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Муниципальная программа "Информационное общество Воскресенского муниципального округа Нижегородской области"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21.0.00.00000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3 422 521,55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3 422 700,00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3 422 700,00</w:t>
            </w:r>
          </w:p>
        </w:tc>
      </w:tr>
      <w:tr w:rsidR="00427E7C" w:rsidRPr="009D4B9B" w:rsidTr="008D37CD">
        <w:trPr>
          <w:trHeight w:val="92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Обеспечение доступа к информации о деятельности органов местного самоуправления и находящихся в их ведении учреждений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21.1.00.00000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14 021,55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14 200,00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14 200,00</w:t>
            </w:r>
          </w:p>
        </w:tc>
      </w:tr>
      <w:tr w:rsidR="00427E7C" w:rsidRPr="009D4B9B" w:rsidTr="008D37CD">
        <w:trPr>
          <w:trHeight w:val="374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публикацию статей в газете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21.1.02.25050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14 021,55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14 200,00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14 200,00</w:t>
            </w:r>
          </w:p>
        </w:tc>
      </w:tr>
      <w:tr w:rsidR="00427E7C" w:rsidRPr="009D4B9B" w:rsidTr="008D37CD">
        <w:trPr>
          <w:trHeight w:val="43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21.1.02.25050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14 021,55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14 200,00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14 200,00</w:t>
            </w:r>
          </w:p>
        </w:tc>
      </w:tr>
      <w:tr w:rsidR="00427E7C" w:rsidRPr="009D4B9B" w:rsidTr="008D37CD">
        <w:trPr>
          <w:trHeight w:val="57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Создание условий для развития печатного средства массовой информации Воскресенского муниципального округа - районной газеты "Воскресенская жизнь"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21.2.00.00000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3 408 500,00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3 408 500,00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3 408 500,00</w:t>
            </w:r>
          </w:p>
        </w:tc>
      </w:tr>
      <w:tr w:rsidR="00427E7C" w:rsidRPr="009D4B9B" w:rsidTr="008D37CD">
        <w:trPr>
          <w:trHeight w:val="60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lastRenderedPageBreak/>
              <w:t>Субсидии на оказание частичной финансовой поддержки районных (городских) средств массовой информации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21.2.03.S2050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3 408 500,00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3 408 500,00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3 408 500,00</w:t>
            </w:r>
          </w:p>
        </w:tc>
      </w:tr>
      <w:tr w:rsidR="00427E7C" w:rsidRPr="009D4B9B" w:rsidTr="008D37CD">
        <w:trPr>
          <w:trHeight w:val="617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21.2.03.S2050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3 408 500,00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3 408 500,00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3 408 500,00</w:t>
            </w:r>
          </w:p>
        </w:tc>
      </w:tr>
      <w:tr w:rsidR="00427E7C" w:rsidRPr="009D4B9B" w:rsidTr="008D37CD">
        <w:trPr>
          <w:trHeight w:val="31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Непрограммные расходы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77.0.00.00000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117 266 886,66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103 482 300,00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106 126 461,00</w:t>
            </w:r>
          </w:p>
        </w:tc>
      </w:tr>
      <w:tr w:rsidR="00427E7C" w:rsidRPr="009D4B9B" w:rsidTr="008D37CD">
        <w:trPr>
          <w:trHeight w:val="151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Непрограммное направление деятельности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77.7.00.00000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117 266 886,66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103 482 300,00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106 126 461,00</w:t>
            </w:r>
          </w:p>
        </w:tc>
      </w:tr>
      <w:tr w:rsidR="00427E7C" w:rsidRPr="009D4B9B" w:rsidTr="008D37CD">
        <w:trPr>
          <w:trHeight w:val="31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Содержание аппарата управления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77.7.01.00000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72 468 704,22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71 222 200,00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71 222 200,00</w:t>
            </w:r>
          </w:p>
        </w:tc>
      </w:tr>
      <w:tr w:rsidR="00427E7C" w:rsidRPr="009D4B9B" w:rsidTr="008D37CD">
        <w:trPr>
          <w:trHeight w:val="31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Глава муниципального образования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77.7.01.01000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5 045 600,00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4 634 600,00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4 634 600,00</w:t>
            </w:r>
          </w:p>
        </w:tc>
      </w:tr>
      <w:tr w:rsidR="00427E7C" w:rsidRPr="009D4B9B" w:rsidTr="008D37CD">
        <w:trPr>
          <w:trHeight w:val="959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77.7.01.01000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5 040 100,00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4 634 600,00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4 634 600,00</w:t>
            </w:r>
          </w:p>
        </w:tc>
      </w:tr>
      <w:tr w:rsidR="00427E7C" w:rsidRPr="009D4B9B" w:rsidTr="008D37CD">
        <w:trPr>
          <w:trHeight w:val="429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77.7.01.01000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5 500,00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300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Руководитель контрольно-счетной комиссии Воскресенского муниципального округа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77.7.01.07000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1 754 000,00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1 754 000,00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1 754 000,00</w:t>
            </w:r>
          </w:p>
        </w:tc>
      </w:tr>
      <w:tr w:rsidR="00427E7C" w:rsidRPr="009D4B9B" w:rsidTr="008D37CD">
        <w:trPr>
          <w:trHeight w:val="1442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77.7.01.07000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1 754 000,00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1 754 000,00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1 754 000,00</w:t>
            </w:r>
          </w:p>
        </w:tc>
      </w:tr>
      <w:tr w:rsidR="00427E7C" w:rsidRPr="009D4B9B" w:rsidTr="008D37CD">
        <w:trPr>
          <w:trHeight w:val="346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77.7.01.20190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62 745 904,22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61 910 400,00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61 910 400,00</w:t>
            </w:r>
          </w:p>
        </w:tc>
      </w:tr>
      <w:tr w:rsidR="00427E7C" w:rsidRPr="009D4B9B" w:rsidTr="008D37CD">
        <w:trPr>
          <w:trHeight w:val="1474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77.7.01.20190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55 307 572,92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55 308 200,00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55 308 200,00</w:t>
            </w:r>
          </w:p>
        </w:tc>
      </w:tr>
      <w:tr w:rsidR="00427E7C" w:rsidRPr="009D4B9B" w:rsidTr="008D37CD">
        <w:trPr>
          <w:trHeight w:val="378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77.7.01.20190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7 434 831,30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6 598 700,00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6 598 700,00</w:t>
            </w:r>
          </w:p>
        </w:tc>
      </w:tr>
      <w:tr w:rsidR="00427E7C" w:rsidRPr="009D4B9B" w:rsidTr="008D37CD">
        <w:trPr>
          <w:trHeight w:val="31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77.7.01.20190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3 500,00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3 500,00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3 500,00</w:t>
            </w:r>
          </w:p>
        </w:tc>
      </w:tr>
      <w:tr w:rsidR="00427E7C" w:rsidRPr="009D4B9B" w:rsidTr="008D37CD">
        <w:trPr>
          <w:trHeight w:val="147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осуществление полномочий по созданию и организации деятельности муниципальных комиссий по делам несовершеннолетних и защите их прав (единая субвенция)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77.7.01.73920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738 400,00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738 400,00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738 400,00</w:t>
            </w:r>
          </w:p>
        </w:tc>
      </w:tr>
      <w:tr w:rsidR="00427E7C" w:rsidRPr="009D4B9B" w:rsidTr="008D37CD">
        <w:trPr>
          <w:trHeight w:val="856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77.7.01.73920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698 000,00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698 000,00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698 000,00</w:t>
            </w:r>
          </w:p>
        </w:tc>
      </w:tr>
      <w:tr w:rsidR="00427E7C" w:rsidRPr="009D4B9B" w:rsidTr="008D37CD">
        <w:trPr>
          <w:trHeight w:val="467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77.7.01.73920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40 400,00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40 400,00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40 400,00</w:t>
            </w:r>
          </w:p>
        </w:tc>
      </w:tr>
      <w:tr w:rsidR="00427E7C" w:rsidRPr="009D4B9B" w:rsidTr="008D37CD">
        <w:trPr>
          <w:trHeight w:val="1329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местного бюджета на исполнение отдельных государственных полномочий по организации и осуществлению деятельности по опеке и попечительству в отношении совершеннолетних граждан (единая субвенция)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77.7.01.73940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735 000,00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735 000,00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735 000,00</w:t>
            </w:r>
          </w:p>
        </w:tc>
      </w:tr>
      <w:tr w:rsidR="00427E7C" w:rsidRPr="009D4B9B" w:rsidTr="008D37CD">
        <w:trPr>
          <w:trHeight w:val="1084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77.7.01.73940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698 000,00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698 000,00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698 000,00</w:t>
            </w:r>
          </w:p>
        </w:tc>
      </w:tr>
      <w:tr w:rsidR="00427E7C" w:rsidRPr="009D4B9B" w:rsidTr="008D37CD">
        <w:trPr>
          <w:trHeight w:val="413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77.7.01.73940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37 000,00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37 000,00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37 000,00</w:t>
            </w:r>
          </w:p>
        </w:tc>
      </w:tr>
      <w:tr w:rsidR="00427E7C" w:rsidRPr="009D4B9B" w:rsidTr="008D37CD">
        <w:trPr>
          <w:trHeight w:val="1134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осуществление полномочий по организации и осуществлению деятельности по опеке и попечительству в отношении несовершеннолетних граждан за счёт средств областного бюджета (единая субвенция)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77.7.01.73950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1 449 800,00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1 449 800,00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1 449 800,00</w:t>
            </w:r>
          </w:p>
        </w:tc>
      </w:tr>
      <w:tr w:rsidR="00427E7C" w:rsidRPr="009D4B9B" w:rsidTr="008D37CD">
        <w:trPr>
          <w:trHeight w:val="60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77.7.01.73950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1 395 800,00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1 395 800,00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1 395 800,00</w:t>
            </w:r>
          </w:p>
        </w:tc>
      </w:tr>
      <w:tr w:rsidR="00427E7C" w:rsidRPr="009D4B9B" w:rsidTr="008D37CD">
        <w:trPr>
          <w:trHeight w:val="94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77.7.01.73950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54 000,00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54 000,00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54 000,00</w:t>
            </w:r>
          </w:p>
        </w:tc>
      </w:tr>
      <w:tr w:rsidR="00427E7C" w:rsidRPr="009D4B9B" w:rsidTr="008D37CD">
        <w:trPr>
          <w:trHeight w:val="31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Муниципальные учреждения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77.7.02.00000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23 222 670,00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20 006 000,00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20 006 000,00</w:t>
            </w:r>
          </w:p>
        </w:tc>
      </w:tr>
      <w:tr w:rsidR="00427E7C" w:rsidRPr="009D4B9B" w:rsidTr="008D37CD">
        <w:trPr>
          <w:trHeight w:val="433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обеспечение деятельности муниципальных учреждений (АХО)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77.7.02.02590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23 222 670,00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20 006 000,00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20 006 000,00</w:t>
            </w:r>
          </w:p>
        </w:tc>
      </w:tr>
      <w:tr w:rsidR="00427E7C" w:rsidRPr="009D4B9B" w:rsidTr="008D37CD">
        <w:trPr>
          <w:trHeight w:val="157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77.7.02.02590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15 661 000,00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12 886 100,00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12 886 100,00</w:t>
            </w:r>
          </w:p>
        </w:tc>
      </w:tr>
      <w:tr w:rsidR="00427E7C" w:rsidRPr="009D4B9B" w:rsidTr="008D37CD">
        <w:trPr>
          <w:trHeight w:val="94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77.7.02.02590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7 543 670,00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7 101 900,00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7 101 900,00</w:t>
            </w:r>
          </w:p>
        </w:tc>
      </w:tr>
      <w:tr w:rsidR="00427E7C" w:rsidRPr="009D4B9B" w:rsidTr="008D37CD">
        <w:trPr>
          <w:trHeight w:val="31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77.7.02.02590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18 000,00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18 000,00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18 000,00</w:t>
            </w:r>
          </w:p>
        </w:tc>
      </w:tr>
      <w:tr w:rsidR="00427E7C" w:rsidRPr="009D4B9B" w:rsidTr="008D37CD">
        <w:trPr>
          <w:trHeight w:val="630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Непрограммные расходы за счет средств федерального бюджета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77.7.03.00000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1 812 100,00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1 945 800,00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2 456 000,00</w:t>
            </w:r>
          </w:p>
        </w:tc>
      </w:tr>
      <w:tr w:rsidR="00427E7C" w:rsidRPr="009D4B9B" w:rsidTr="008D37CD">
        <w:trPr>
          <w:trHeight w:val="1116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осуществление государственных полномочий Российской Федерации по первичному воинскому учету органами местного самоуправления поселений муниципальных округов и городских округов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77.7.03.51180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1 744 700,00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1 938 000,00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2 448 200,00</w:t>
            </w:r>
          </w:p>
        </w:tc>
      </w:tr>
      <w:tr w:rsidR="00427E7C" w:rsidRPr="009D4B9B" w:rsidTr="008D37CD">
        <w:trPr>
          <w:trHeight w:val="1420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77.7.03.51180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1 348 730,00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1 348 730,00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1 348 730,00</w:t>
            </w:r>
          </w:p>
        </w:tc>
      </w:tr>
      <w:tr w:rsidR="00427E7C" w:rsidRPr="009D4B9B" w:rsidTr="008D37CD">
        <w:trPr>
          <w:trHeight w:val="607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77.7.03.51180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395 970,00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589 270,00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1 099 470,00</w:t>
            </w:r>
          </w:p>
        </w:tc>
      </w:tr>
      <w:tr w:rsidR="00427E7C" w:rsidRPr="009D4B9B" w:rsidTr="008D37CD">
        <w:trPr>
          <w:trHeight w:val="856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77.7.03.51200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67 400,00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7 800,00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7 800,00</w:t>
            </w:r>
          </w:p>
        </w:tc>
      </w:tr>
      <w:tr w:rsidR="00427E7C" w:rsidRPr="009D4B9B" w:rsidTr="008D37CD">
        <w:trPr>
          <w:trHeight w:val="94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77.7.03.51200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67 400,00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7 800,00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7 800,00</w:t>
            </w:r>
          </w:p>
        </w:tc>
      </w:tr>
      <w:tr w:rsidR="00427E7C" w:rsidRPr="009D4B9B" w:rsidTr="008D37CD">
        <w:trPr>
          <w:trHeight w:val="31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lastRenderedPageBreak/>
              <w:t>Прочие непрограммные расходы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77.7.04.00000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19 763 412,44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10 308 300,00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12 442 261,00</w:t>
            </w:r>
          </w:p>
        </w:tc>
      </w:tr>
      <w:tr w:rsidR="00427E7C" w:rsidRPr="009D4B9B" w:rsidTr="008D37CD">
        <w:trPr>
          <w:trHeight w:val="630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Прочие мероприятия в области жилищно-коммунального хозяйства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77.7.04.29130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746 330,11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452 200,00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452 200,00</w:t>
            </w:r>
          </w:p>
        </w:tc>
      </w:tr>
      <w:tr w:rsidR="00427E7C" w:rsidRPr="009D4B9B" w:rsidTr="008D37CD">
        <w:trPr>
          <w:trHeight w:val="272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77.7.04.29130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746 330,11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452 200,00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452 200,00</w:t>
            </w:r>
          </w:p>
        </w:tc>
      </w:tr>
      <w:tr w:rsidR="00427E7C" w:rsidRPr="009D4B9B" w:rsidTr="008D37CD">
        <w:trPr>
          <w:trHeight w:val="31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Борьба с борщевиком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77.7.04.29900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987 453,96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51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77.7.04.29900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987 453,96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669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Ежемесячная доплата к пенсиям лицам, замещавшим выборные муниципальные должности и должности муниципальной службы Воскресенского муниципального района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77.7.04.29980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9 207 576,58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2 133 961,00</w:t>
            </w:r>
          </w:p>
        </w:tc>
      </w:tr>
      <w:tr w:rsidR="00427E7C" w:rsidRPr="009D4B9B" w:rsidTr="008D37CD">
        <w:trPr>
          <w:trHeight w:val="13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77.7.04.29980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9 207 576,58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2 133 961,00</w:t>
            </w:r>
          </w:p>
        </w:tc>
      </w:tr>
      <w:tr w:rsidR="00427E7C" w:rsidRPr="009D4B9B" w:rsidTr="008D37CD">
        <w:trPr>
          <w:trHeight w:val="852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предоставление единовременной выплаты гражданам, заключившим контракт о прохождении военной службы в Вооруженных Силах РФ в целях участия в специальной военной операции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77.7.04.29990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5 800 000,00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630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77.7.04.29990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5 800 000,00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</w:tr>
      <w:tr w:rsidR="00427E7C" w:rsidRPr="009D4B9B" w:rsidTr="008D37CD">
        <w:trPr>
          <w:trHeight w:val="997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Расходы на мероприятия по погашению задолженности, на возмещение расходов и (или) компенсацию выпадающих доходов, вызванных сверхлимитным потреблением топливно-энергетических ресурсов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77.7.04.72090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980 500,00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9 302 600,00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9 302 600,00</w:t>
            </w:r>
          </w:p>
        </w:tc>
      </w:tr>
      <w:tr w:rsidR="00427E7C" w:rsidRPr="009D4B9B" w:rsidTr="008D37CD">
        <w:trPr>
          <w:trHeight w:val="31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77.7.04.72090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980 500,00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9 302 600,00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9 302 600,00</w:t>
            </w:r>
          </w:p>
        </w:tc>
      </w:tr>
      <w:tr w:rsidR="00427E7C" w:rsidRPr="009D4B9B" w:rsidTr="008D37CD">
        <w:trPr>
          <w:trHeight w:val="1134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lastRenderedPageBreak/>
              <w:t>Расходы местного бюджета на осуществление полномочий по созданию административных комиссий в Нижегородской области и на осуществление отдельных полномочий в области законодательства об административных правонарушениях за счёт средств областного бюджета (единая субвенция)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77.7.04.73930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3 500,00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3 500,00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3 500,00</w:t>
            </w:r>
          </w:p>
        </w:tc>
      </w:tr>
      <w:tr w:rsidR="00427E7C" w:rsidRPr="009D4B9B" w:rsidTr="008D37CD">
        <w:trPr>
          <w:trHeight w:val="613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77.7.04.73930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3 500,00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3 500,00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3 500,00</w:t>
            </w:r>
          </w:p>
        </w:tc>
      </w:tr>
      <w:tr w:rsidR="00427E7C" w:rsidRPr="009D4B9B" w:rsidTr="008D37CD">
        <w:trPr>
          <w:trHeight w:val="31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Прочие выплаты по обязательствам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77.7.04.92260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2 038 051,79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550 000,00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550 000,00</w:t>
            </w:r>
          </w:p>
        </w:tc>
      </w:tr>
      <w:tr w:rsidR="00427E7C" w:rsidRPr="009D4B9B" w:rsidTr="008D37CD">
        <w:trPr>
          <w:trHeight w:val="304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77.7.04.92260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200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1 983 929,77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500 000,00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500 000,00</w:t>
            </w:r>
          </w:p>
        </w:tc>
      </w:tr>
      <w:tr w:rsidR="00427E7C" w:rsidRPr="009D4B9B" w:rsidTr="008D37CD">
        <w:trPr>
          <w:trHeight w:val="31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Иные бюджетные ассигнования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77.7.04.92260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800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54 122,02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50 000,00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color w:val="000000"/>
              </w:rPr>
            </w:pPr>
            <w:r w:rsidRPr="009D4B9B">
              <w:rPr>
                <w:rFonts w:eastAsia="Times New Roman"/>
                <w:color w:val="000000"/>
              </w:rPr>
              <w:t>50 000,00</w:t>
            </w:r>
          </w:p>
        </w:tc>
      </w:tr>
      <w:tr w:rsidR="00427E7C" w:rsidRPr="009D4B9B" w:rsidTr="008D37CD">
        <w:trPr>
          <w:trHeight w:val="315"/>
        </w:trPr>
        <w:tc>
          <w:tcPr>
            <w:tcW w:w="163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both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Всего</w:t>
            </w:r>
          </w:p>
        </w:tc>
        <w:tc>
          <w:tcPr>
            <w:tcW w:w="74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4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center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 </w:t>
            </w:r>
          </w:p>
        </w:tc>
        <w:tc>
          <w:tcPr>
            <w:tcW w:w="7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1 267 192 926,94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1 168 435 767,03</w:t>
            </w:r>
          </w:p>
        </w:tc>
        <w:tc>
          <w:tcPr>
            <w:tcW w:w="73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27E7C" w:rsidRPr="009D4B9B" w:rsidRDefault="00427E7C" w:rsidP="008D37CD">
            <w:pPr>
              <w:jc w:val="right"/>
              <w:rPr>
                <w:rFonts w:eastAsia="Times New Roman"/>
                <w:b/>
                <w:bCs/>
                <w:color w:val="000000"/>
              </w:rPr>
            </w:pPr>
            <w:r w:rsidRPr="009D4B9B">
              <w:rPr>
                <w:rFonts w:eastAsia="Times New Roman"/>
                <w:b/>
                <w:bCs/>
                <w:color w:val="000000"/>
              </w:rPr>
              <w:t>1 369 600 642,91</w:t>
            </w:r>
          </w:p>
        </w:tc>
      </w:tr>
    </w:tbl>
    <w:p w:rsidR="00750BC7" w:rsidRDefault="00750BC7">
      <w:bookmarkStart w:id="0" w:name="_GoBack"/>
      <w:bookmarkEnd w:id="0"/>
    </w:p>
    <w:sectPr w:rsidR="00750BC7" w:rsidSect="00CE37A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Liberation Sans">
    <w:altName w:val="Arial"/>
    <w:charset w:val="CC"/>
    <w:family w:val="swiss"/>
    <w:pitch w:val="variable"/>
    <w:sig w:usb0="00000000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>
    <w:nsid w:val="00000003"/>
    <w:multiLevelType w:val="multilevel"/>
    <w:tmpl w:val="00000003"/>
    <w:name w:val="WW8Num5"/>
    <w:lvl w:ilvl="0">
      <w:start w:val="1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sz w:val="24"/>
        <w:szCs w:val="24"/>
      </w:rPr>
    </w:lvl>
    <w:lvl w:ilvl="1">
      <w:start w:val="5"/>
      <w:numFmt w:val="decimal"/>
      <w:lvlText w:val="%1.%2"/>
      <w:lvlJc w:val="left"/>
      <w:pPr>
        <w:tabs>
          <w:tab w:val="num" w:pos="0"/>
        </w:tabs>
        <w:ind w:left="360" w:hanging="360"/>
      </w:pPr>
      <w:rPr>
        <w:rFonts w:ascii="Arial" w:hAnsi="Arial" w:cs="Arial" w:hint="default"/>
        <w:sz w:val="24"/>
        <w:szCs w:val="24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Arial" w:hAnsi="Arial" w:cs="Arial" w:hint="default"/>
        <w:sz w:val="24"/>
        <w:szCs w:val="24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080" w:hanging="1080"/>
      </w:pPr>
      <w:rPr>
        <w:rFonts w:ascii="Arial" w:hAnsi="Arial" w:cs="Arial" w:hint="default"/>
        <w:sz w:val="24"/>
        <w:szCs w:val="24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Arial" w:hAnsi="Arial" w:cs="Arial" w:hint="default"/>
        <w:sz w:val="24"/>
        <w:szCs w:val="24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440" w:hanging="1440"/>
      </w:pPr>
      <w:rPr>
        <w:rFonts w:ascii="Arial" w:hAnsi="Arial" w:cs="Arial" w:hint="default"/>
        <w:sz w:val="24"/>
        <w:szCs w:val="24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1800" w:hanging="1800"/>
      </w:pPr>
      <w:rPr>
        <w:rFonts w:ascii="Arial" w:hAnsi="Arial" w:cs="Arial" w:hint="default"/>
        <w:sz w:val="24"/>
        <w:szCs w:val="24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1800" w:hanging="1800"/>
      </w:pPr>
      <w:rPr>
        <w:rFonts w:ascii="Arial" w:hAnsi="Arial" w:cs="Arial" w:hint="default"/>
        <w:sz w:val="24"/>
        <w:szCs w:val="24"/>
      </w:rPr>
    </w:lvl>
  </w:abstractNum>
  <w:abstractNum w:abstractNumId="3">
    <w:nsid w:val="0D2C797A"/>
    <w:multiLevelType w:val="hybridMultilevel"/>
    <w:tmpl w:val="BAACCD56"/>
    <w:lvl w:ilvl="0" w:tplc="49E2D430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0D7E4AD7"/>
    <w:multiLevelType w:val="multilevel"/>
    <w:tmpl w:val="AEDCC14E"/>
    <w:lvl w:ilvl="0">
      <w:start w:val="1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936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8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95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24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076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544" w:hanging="1800"/>
      </w:pPr>
      <w:rPr>
        <w:rFonts w:hint="default"/>
      </w:rPr>
    </w:lvl>
  </w:abstractNum>
  <w:abstractNum w:abstractNumId="5">
    <w:nsid w:val="123769DB"/>
    <w:multiLevelType w:val="multilevel"/>
    <w:tmpl w:val="1C80AF8C"/>
    <w:lvl w:ilvl="0">
      <w:start w:val="1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1"/>
      <w:numFmt w:val="decimal"/>
      <w:lvlText w:val="%1.%2"/>
      <w:lvlJc w:val="left"/>
      <w:pPr>
        <w:ind w:left="468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15A47292"/>
    <w:multiLevelType w:val="hybridMultilevel"/>
    <w:tmpl w:val="525E62FC"/>
    <w:lvl w:ilvl="0" w:tplc="7804BBB2">
      <w:start w:val="1"/>
      <w:numFmt w:val="decimal"/>
      <w:lvlText w:val="%1."/>
      <w:lvlJc w:val="left"/>
      <w:pPr>
        <w:ind w:left="502" w:hanging="360"/>
      </w:p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15C84189"/>
    <w:multiLevelType w:val="multilevel"/>
    <w:tmpl w:val="F18E87D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8">
    <w:nsid w:val="16382642"/>
    <w:multiLevelType w:val="multilevel"/>
    <w:tmpl w:val="E5A482E2"/>
    <w:lvl w:ilvl="0">
      <w:start w:val="1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0"/>
      <w:numFmt w:val="decimal"/>
      <w:lvlText w:val="%1.%2"/>
      <w:lvlJc w:val="left"/>
      <w:pPr>
        <w:ind w:left="894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9">
    <w:nsid w:val="35D91122"/>
    <w:multiLevelType w:val="multilevel"/>
    <w:tmpl w:val="8F424018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58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7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0">
    <w:nsid w:val="3AC67CC3"/>
    <w:multiLevelType w:val="multilevel"/>
    <w:tmpl w:val="C3B8EAC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28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28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11">
    <w:nsid w:val="6888053D"/>
    <w:multiLevelType w:val="multilevel"/>
    <w:tmpl w:val="51406900"/>
    <w:lvl w:ilvl="0">
      <w:start w:val="1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2"/>
      <w:numFmt w:val="decimal"/>
      <w:lvlText w:val="%1.%2"/>
      <w:lvlJc w:val="left"/>
      <w:pPr>
        <w:ind w:left="468" w:hanging="46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2">
    <w:nsid w:val="76BC6104"/>
    <w:multiLevelType w:val="hybridMultilevel"/>
    <w:tmpl w:val="FB9E8B3A"/>
    <w:lvl w:ilvl="0" w:tplc="FD368300">
      <w:start w:val="1"/>
      <w:numFmt w:val="decimal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"/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  <w:num w:numId="5">
    <w:abstractNumId w:val="9"/>
  </w:num>
  <w:num w:numId="6">
    <w:abstractNumId w:val="8"/>
  </w:num>
  <w:num w:numId="7">
    <w:abstractNumId w:val="5"/>
  </w:num>
  <w:num w:numId="8">
    <w:abstractNumId w:val="11"/>
  </w:num>
  <w:num w:numId="9">
    <w:abstractNumId w:val="4"/>
  </w:num>
  <w:num w:numId="10">
    <w:abstractNumId w:val="10"/>
  </w:num>
  <w:num w:numId="11">
    <w:abstractNumId w:val="7"/>
  </w:num>
  <w:num w:numId="12">
    <w:abstractNumId w:val="3"/>
  </w:num>
  <w:num w:numId="13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37A5"/>
    <w:rsid w:val="00427E7C"/>
    <w:rsid w:val="00750BC7"/>
    <w:rsid w:val="00B35708"/>
    <w:rsid w:val="00CE37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7A5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37A5"/>
    <w:pPr>
      <w:keepNext/>
      <w:keepLines/>
      <w:spacing w:before="240" w:line="259" w:lineRule="auto"/>
      <w:outlineLvl w:val="0"/>
    </w:pPr>
    <w:rPr>
      <w:rFonts w:ascii="Calibri Light" w:eastAsia="Times New Roman" w:hAnsi="Calibri Light"/>
      <w:color w:val="2E74B5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CE37A5"/>
    <w:pPr>
      <w:keepNext/>
      <w:keepLines/>
      <w:spacing w:before="40" w:line="259" w:lineRule="auto"/>
      <w:outlineLvl w:val="1"/>
    </w:pPr>
    <w:rPr>
      <w:rFonts w:ascii="Calibri Light" w:eastAsia="Times New Roman" w:hAnsi="Calibri Light"/>
      <w:color w:val="2E74B5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37A5"/>
    <w:rPr>
      <w:rFonts w:ascii="Calibri Light" w:eastAsia="Times New Roman" w:hAnsi="Calibri Light" w:cs="Times New Roman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CE37A5"/>
    <w:rPr>
      <w:rFonts w:ascii="Calibri Light" w:eastAsia="Times New Roman" w:hAnsi="Calibri Light" w:cs="Times New Roman"/>
      <w:color w:val="2E74B5"/>
      <w:sz w:val="26"/>
      <w:szCs w:val="26"/>
    </w:rPr>
  </w:style>
  <w:style w:type="paragraph" w:styleId="a3">
    <w:name w:val="Balloon Text"/>
    <w:basedOn w:val="a"/>
    <w:link w:val="a4"/>
    <w:uiPriority w:val="99"/>
    <w:unhideWhenUsed/>
    <w:rsid w:val="00CE37A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E37A5"/>
    <w:rPr>
      <w:rFonts w:ascii="Tahoma" w:eastAsia="Calibri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nhideWhenUsed/>
    <w:rsid w:val="00CE37A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CE37A5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nhideWhenUsed/>
    <w:rsid w:val="00CE37A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CE37A5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CE37A5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a9">
    <w:name w:val="No Spacing"/>
    <w:uiPriority w:val="1"/>
    <w:qFormat/>
    <w:rsid w:val="00CE37A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a">
    <w:name w:val="List Paragraph"/>
    <w:basedOn w:val="a"/>
    <w:uiPriority w:val="34"/>
    <w:qFormat/>
    <w:rsid w:val="00CE37A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pple-converted-space">
    <w:name w:val="apple-converted-space"/>
    <w:rsid w:val="00CE37A5"/>
  </w:style>
  <w:style w:type="paragraph" w:styleId="ab">
    <w:name w:val="Normal (Web)"/>
    <w:basedOn w:val="a"/>
    <w:uiPriority w:val="99"/>
    <w:rsid w:val="00CE37A5"/>
    <w:pPr>
      <w:spacing w:before="33" w:after="33"/>
    </w:pPr>
    <w:rPr>
      <w:rFonts w:ascii="Arial" w:eastAsia="Arial Unicode MS" w:hAnsi="Arial" w:cs="Arial"/>
      <w:color w:val="332E2D"/>
      <w:spacing w:val="2"/>
    </w:rPr>
  </w:style>
  <w:style w:type="paragraph" w:styleId="ac">
    <w:name w:val="Body Text"/>
    <w:basedOn w:val="a"/>
    <w:link w:val="ad"/>
    <w:rsid w:val="00CE37A5"/>
    <w:pPr>
      <w:spacing w:after="120"/>
    </w:pPr>
    <w:rPr>
      <w:rFonts w:ascii="Arial" w:eastAsia="Times New Roman" w:hAnsi="Arial"/>
      <w:szCs w:val="20"/>
    </w:rPr>
  </w:style>
  <w:style w:type="character" w:customStyle="1" w:styleId="ad">
    <w:name w:val="Основной текст Знак"/>
    <w:basedOn w:val="a0"/>
    <w:link w:val="ac"/>
    <w:rsid w:val="00CE37A5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21">
    <w:name w:val="Обычный2"/>
    <w:rsid w:val="00CE37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Обычный11"/>
    <w:rsid w:val="00CE37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msonormalmrcssattr">
    <w:name w:val="msonormal_mr_css_attr"/>
    <w:basedOn w:val="a"/>
    <w:rsid w:val="00CE37A5"/>
    <w:pPr>
      <w:spacing w:before="100" w:beforeAutospacing="1" w:after="100" w:afterAutospacing="1"/>
    </w:pPr>
    <w:rPr>
      <w:rFonts w:eastAsia="Times New Roman"/>
    </w:rPr>
  </w:style>
  <w:style w:type="table" w:styleId="ae">
    <w:name w:val="Table Grid"/>
    <w:basedOn w:val="a1"/>
    <w:uiPriority w:val="39"/>
    <w:rsid w:val="00CE37A5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WW8Num1z0">
    <w:name w:val="WW8Num1z0"/>
    <w:rsid w:val="00CE37A5"/>
    <w:rPr>
      <w:rFonts w:ascii="Arial" w:hAnsi="Arial" w:cs="Arial" w:hint="default"/>
      <w:sz w:val="24"/>
      <w:szCs w:val="24"/>
    </w:rPr>
  </w:style>
  <w:style w:type="character" w:customStyle="1" w:styleId="WW8Num1z1">
    <w:name w:val="WW8Num1z1"/>
    <w:rsid w:val="00CE37A5"/>
    <w:rPr>
      <w:rFonts w:ascii="Arial" w:hAnsi="Arial" w:cs="Arial" w:hint="default"/>
      <w:sz w:val="24"/>
    </w:rPr>
  </w:style>
  <w:style w:type="character" w:customStyle="1" w:styleId="WW8Num2z0">
    <w:name w:val="WW8Num2z0"/>
    <w:rsid w:val="00CE37A5"/>
  </w:style>
  <w:style w:type="character" w:customStyle="1" w:styleId="WW8Num2z1">
    <w:name w:val="WW8Num2z1"/>
    <w:rsid w:val="00CE37A5"/>
  </w:style>
  <w:style w:type="character" w:customStyle="1" w:styleId="WW8Num2z2">
    <w:name w:val="WW8Num2z2"/>
    <w:rsid w:val="00CE37A5"/>
  </w:style>
  <w:style w:type="character" w:customStyle="1" w:styleId="WW8Num2z3">
    <w:name w:val="WW8Num2z3"/>
    <w:rsid w:val="00CE37A5"/>
  </w:style>
  <w:style w:type="character" w:customStyle="1" w:styleId="WW8Num2z4">
    <w:name w:val="WW8Num2z4"/>
    <w:rsid w:val="00CE37A5"/>
  </w:style>
  <w:style w:type="character" w:customStyle="1" w:styleId="WW8Num2z5">
    <w:name w:val="WW8Num2z5"/>
    <w:rsid w:val="00CE37A5"/>
  </w:style>
  <w:style w:type="character" w:customStyle="1" w:styleId="WW8Num2z6">
    <w:name w:val="WW8Num2z6"/>
    <w:rsid w:val="00CE37A5"/>
  </w:style>
  <w:style w:type="character" w:customStyle="1" w:styleId="WW8Num2z7">
    <w:name w:val="WW8Num2z7"/>
    <w:rsid w:val="00CE37A5"/>
  </w:style>
  <w:style w:type="character" w:customStyle="1" w:styleId="WW8Num2z8">
    <w:name w:val="WW8Num2z8"/>
    <w:rsid w:val="00CE37A5"/>
  </w:style>
  <w:style w:type="character" w:customStyle="1" w:styleId="WW8Num3z0">
    <w:name w:val="WW8Num3z0"/>
    <w:rsid w:val="00CE37A5"/>
    <w:rPr>
      <w:rFonts w:hint="default"/>
    </w:rPr>
  </w:style>
  <w:style w:type="character" w:customStyle="1" w:styleId="WW8Num4z0">
    <w:name w:val="WW8Num4z0"/>
    <w:rsid w:val="00CE37A5"/>
    <w:rPr>
      <w:rFonts w:hint="default"/>
      <w:sz w:val="24"/>
    </w:rPr>
  </w:style>
  <w:style w:type="character" w:customStyle="1" w:styleId="WW8Num4z1">
    <w:name w:val="WW8Num4z1"/>
    <w:rsid w:val="00CE37A5"/>
  </w:style>
  <w:style w:type="character" w:customStyle="1" w:styleId="WW8Num4z2">
    <w:name w:val="WW8Num4z2"/>
    <w:rsid w:val="00CE37A5"/>
  </w:style>
  <w:style w:type="character" w:customStyle="1" w:styleId="WW8Num4z3">
    <w:name w:val="WW8Num4z3"/>
    <w:rsid w:val="00CE37A5"/>
  </w:style>
  <w:style w:type="character" w:customStyle="1" w:styleId="WW8Num4z4">
    <w:name w:val="WW8Num4z4"/>
    <w:rsid w:val="00CE37A5"/>
  </w:style>
  <w:style w:type="character" w:customStyle="1" w:styleId="WW8Num4z5">
    <w:name w:val="WW8Num4z5"/>
    <w:rsid w:val="00CE37A5"/>
  </w:style>
  <w:style w:type="character" w:customStyle="1" w:styleId="WW8Num4z6">
    <w:name w:val="WW8Num4z6"/>
    <w:rsid w:val="00CE37A5"/>
  </w:style>
  <w:style w:type="character" w:customStyle="1" w:styleId="WW8Num4z7">
    <w:name w:val="WW8Num4z7"/>
    <w:rsid w:val="00CE37A5"/>
  </w:style>
  <w:style w:type="character" w:customStyle="1" w:styleId="WW8Num4z8">
    <w:name w:val="WW8Num4z8"/>
    <w:rsid w:val="00CE37A5"/>
  </w:style>
  <w:style w:type="character" w:customStyle="1" w:styleId="WW8Num5z0">
    <w:name w:val="WW8Num5z0"/>
    <w:rsid w:val="00CE37A5"/>
    <w:rPr>
      <w:rFonts w:ascii="Arial" w:hAnsi="Arial" w:cs="Arial" w:hint="default"/>
      <w:sz w:val="24"/>
      <w:szCs w:val="24"/>
    </w:rPr>
  </w:style>
  <w:style w:type="character" w:customStyle="1" w:styleId="WW8Num6z0">
    <w:name w:val="WW8Num6z0"/>
    <w:rsid w:val="00CE37A5"/>
    <w:rPr>
      <w:rFonts w:hint="default"/>
    </w:rPr>
  </w:style>
  <w:style w:type="character" w:customStyle="1" w:styleId="6">
    <w:name w:val="Основной шрифт абзаца6"/>
    <w:rsid w:val="00CE37A5"/>
  </w:style>
  <w:style w:type="character" w:customStyle="1" w:styleId="WW8Num1z2">
    <w:name w:val="WW8Num1z2"/>
    <w:rsid w:val="00CE37A5"/>
  </w:style>
  <w:style w:type="character" w:customStyle="1" w:styleId="WW8Num1z3">
    <w:name w:val="WW8Num1z3"/>
    <w:rsid w:val="00CE37A5"/>
  </w:style>
  <w:style w:type="character" w:customStyle="1" w:styleId="WW8Num1z4">
    <w:name w:val="WW8Num1z4"/>
    <w:rsid w:val="00CE37A5"/>
  </w:style>
  <w:style w:type="character" w:customStyle="1" w:styleId="WW8Num1z5">
    <w:name w:val="WW8Num1z5"/>
    <w:rsid w:val="00CE37A5"/>
  </w:style>
  <w:style w:type="character" w:customStyle="1" w:styleId="WW8Num1z6">
    <w:name w:val="WW8Num1z6"/>
    <w:rsid w:val="00CE37A5"/>
  </w:style>
  <w:style w:type="character" w:customStyle="1" w:styleId="WW8Num1z7">
    <w:name w:val="WW8Num1z7"/>
    <w:rsid w:val="00CE37A5"/>
  </w:style>
  <w:style w:type="character" w:customStyle="1" w:styleId="WW8Num1z8">
    <w:name w:val="WW8Num1z8"/>
    <w:rsid w:val="00CE37A5"/>
  </w:style>
  <w:style w:type="character" w:customStyle="1" w:styleId="5">
    <w:name w:val="Основной шрифт абзаца5"/>
    <w:rsid w:val="00CE37A5"/>
  </w:style>
  <w:style w:type="character" w:customStyle="1" w:styleId="4">
    <w:name w:val="Основной шрифт абзаца4"/>
    <w:rsid w:val="00CE37A5"/>
  </w:style>
  <w:style w:type="character" w:customStyle="1" w:styleId="3">
    <w:name w:val="Основной шрифт абзаца3"/>
    <w:rsid w:val="00CE37A5"/>
  </w:style>
  <w:style w:type="character" w:customStyle="1" w:styleId="22">
    <w:name w:val="Основной шрифт абзаца2"/>
    <w:rsid w:val="00CE37A5"/>
  </w:style>
  <w:style w:type="character" w:customStyle="1" w:styleId="WW8Num5z1">
    <w:name w:val="WW8Num5z1"/>
    <w:rsid w:val="00CE37A5"/>
  </w:style>
  <w:style w:type="character" w:customStyle="1" w:styleId="WW8Num5z2">
    <w:name w:val="WW8Num5z2"/>
    <w:rsid w:val="00CE37A5"/>
  </w:style>
  <w:style w:type="character" w:customStyle="1" w:styleId="WW8Num5z3">
    <w:name w:val="WW8Num5z3"/>
    <w:rsid w:val="00CE37A5"/>
  </w:style>
  <w:style w:type="character" w:customStyle="1" w:styleId="WW8Num5z4">
    <w:name w:val="WW8Num5z4"/>
    <w:rsid w:val="00CE37A5"/>
  </w:style>
  <w:style w:type="character" w:customStyle="1" w:styleId="WW8Num5z5">
    <w:name w:val="WW8Num5z5"/>
    <w:rsid w:val="00CE37A5"/>
  </w:style>
  <w:style w:type="character" w:customStyle="1" w:styleId="WW8Num5z6">
    <w:name w:val="WW8Num5z6"/>
    <w:rsid w:val="00CE37A5"/>
  </w:style>
  <w:style w:type="character" w:customStyle="1" w:styleId="WW8Num5z7">
    <w:name w:val="WW8Num5z7"/>
    <w:rsid w:val="00CE37A5"/>
  </w:style>
  <w:style w:type="character" w:customStyle="1" w:styleId="WW8Num5z8">
    <w:name w:val="WW8Num5z8"/>
    <w:rsid w:val="00CE37A5"/>
  </w:style>
  <w:style w:type="character" w:customStyle="1" w:styleId="WW8Num7z0">
    <w:name w:val="WW8Num7z0"/>
    <w:rsid w:val="00CE37A5"/>
  </w:style>
  <w:style w:type="character" w:customStyle="1" w:styleId="WW8Num7z1">
    <w:name w:val="WW8Num7z1"/>
    <w:rsid w:val="00CE37A5"/>
  </w:style>
  <w:style w:type="character" w:customStyle="1" w:styleId="WW8Num7z2">
    <w:name w:val="WW8Num7z2"/>
    <w:rsid w:val="00CE37A5"/>
  </w:style>
  <w:style w:type="character" w:customStyle="1" w:styleId="WW8Num7z3">
    <w:name w:val="WW8Num7z3"/>
    <w:rsid w:val="00CE37A5"/>
  </w:style>
  <w:style w:type="character" w:customStyle="1" w:styleId="WW8Num7z4">
    <w:name w:val="WW8Num7z4"/>
    <w:rsid w:val="00CE37A5"/>
  </w:style>
  <w:style w:type="character" w:customStyle="1" w:styleId="WW8Num7z5">
    <w:name w:val="WW8Num7z5"/>
    <w:rsid w:val="00CE37A5"/>
  </w:style>
  <w:style w:type="character" w:customStyle="1" w:styleId="WW8Num7z6">
    <w:name w:val="WW8Num7z6"/>
    <w:rsid w:val="00CE37A5"/>
  </w:style>
  <w:style w:type="character" w:customStyle="1" w:styleId="WW8Num7z7">
    <w:name w:val="WW8Num7z7"/>
    <w:rsid w:val="00CE37A5"/>
  </w:style>
  <w:style w:type="character" w:customStyle="1" w:styleId="WW8Num7z8">
    <w:name w:val="WW8Num7z8"/>
    <w:rsid w:val="00CE37A5"/>
  </w:style>
  <w:style w:type="character" w:customStyle="1" w:styleId="WW8Num8z0">
    <w:name w:val="WW8Num8z0"/>
    <w:rsid w:val="00CE37A5"/>
  </w:style>
  <w:style w:type="character" w:customStyle="1" w:styleId="WW8Num8z1">
    <w:name w:val="WW8Num8z1"/>
    <w:rsid w:val="00CE37A5"/>
  </w:style>
  <w:style w:type="character" w:customStyle="1" w:styleId="WW8Num8z2">
    <w:name w:val="WW8Num8z2"/>
    <w:rsid w:val="00CE37A5"/>
  </w:style>
  <w:style w:type="character" w:customStyle="1" w:styleId="WW8Num8z3">
    <w:name w:val="WW8Num8z3"/>
    <w:rsid w:val="00CE37A5"/>
  </w:style>
  <w:style w:type="character" w:customStyle="1" w:styleId="WW8Num8z4">
    <w:name w:val="WW8Num8z4"/>
    <w:rsid w:val="00CE37A5"/>
  </w:style>
  <w:style w:type="character" w:customStyle="1" w:styleId="WW8Num8z5">
    <w:name w:val="WW8Num8z5"/>
    <w:rsid w:val="00CE37A5"/>
  </w:style>
  <w:style w:type="character" w:customStyle="1" w:styleId="WW8Num8z6">
    <w:name w:val="WW8Num8z6"/>
    <w:rsid w:val="00CE37A5"/>
  </w:style>
  <w:style w:type="character" w:customStyle="1" w:styleId="WW8Num8z7">
    <w:name w:val="WW8Num8z7"/>
    <w:rsid w:val="00CE37A5"/>
  </w:style>
  <w:style w:type="character" w:customStyle="1" w:styleId="WW8Num8z8">
    <w:name w:val="WW8Num8z8"/>
    <w:rsid w:val="00CE37A5"/>
  </w:style>
  <w:style w:type="character" w:customStyle="1" w:styleId="WW8Num9z0">
    <w:name w:val="WW8Num9z0"/>
    <w:rsid w:val="00CE37A5"/>
  </w:style>
  <w:style w:type="character" w:customStyle="1" w:styleId="WW8Num9z1">
    <w:name w:val="WW8Num9z1"/>
    <w:rsid w:val="00CE37A5"/>
  </w:style>
  <w:style w:type="character" w:customStyle="1" w:styleId="WW8Num9z2">
    <w:name w:val="WW8Num9z2"/>
    <w:rsid w:val="00CE37A5"/>
  </w:style>
  <w:style w:type="character" w:customStyle="1" w:styleId="WW8Num9z3">
    <w:name w:val="WW8Num9z3"/>
    <w:rsid w:val="00CE37A5"/>
  </w:style>
  <w:style w:type="character" w:customStyle="1" w:styleId="WW8Num9z4">
    <w:name w:val="WW8Num9z4"/>
    <w:rsid w:val="00CE37A5"/>
  </w:style>
  <w:style w:type="character" w:customStyle="1" w:styleId="WW8Num9z5">
    <w:name w:val="WW8Num9z5"/>
    <w:rsid w:val="00CE37A5"/>
  </w:style>
  <w:style w:type="character" w:customStyle="1" w:styleId="WW8Num9z6">
    <w:name w:val="WW8Num9z6"/>
    <w:rsid w:val="00CE37A5"/>
  </w:style>
  <w:style w:type="character" w:customStyle="1" w:styleId="WW8Num9z7">
    <w:name w:val="WW8Num9z7"/>
    <w:rsid w:val="00CE37A5"/>
  </w:style>
  <w:style w:type="character" w:customStyle="1" w:styleId="WW8Num9z8">
    <w:name w:val="WW8Num9z8"/>
    <w:rsid w:val="00CE37A5"/>
  </w:style>
  <w:style w:type="character" w:customStyle="1" w:styleId="WW8Num10z0">
    <w:name w:val="WW8Num10z0"/>
    <w:rsid w:val="00CE37A5"/>
  </w:style>
  <w:style w:type="character" w:customStyle="1" w:styleId="WW8Num10z1">
    <w:name w:val="WW8Num10z1"/>
    <w:rsid w:val="00CE37A5"/>
  </w:style>
  <w:style w:type="character" w:customStyle="1" w:styleId="WW8Num10z2">
    <w:name w:val="WW8Num10z2"/>
    <w:rsid w:val="00CE37A5"/>
  </w:style>
  <w:style w:type="character" w:customStyle="1" w:styleId="WW8Num10z3">
    <w:name w:val="WW8Num10z3"/>
    <w:rsid w:val="00CE37A5"/>
  </w:style>
  <w:style w:type="character" w:customStyle="1" w:styleId="WW8Num10z4">
    <w:name w:val="WW8Num10z4"/>
    <w:rsid w:val="00CE37A5"/>
  </w:style>
  <w:style w:type="character" w:customStyle="1" w:styleId="WW8Num10z5">
    <w:name w:val="WW8Num10z5"/>
    <w:rsid w:val="00CE37A5"/>
  </w:style>
  <w:style w:type="character" w:customStyle="1" w:styleId="WW8Num10z6">
    <w:name w:val="WW8Num10z6"/>
    <w:rsid w:val="00CE37A5"/>
  </w:style>
  <w:style w:type="character" w:customStyle="1" w:styleId="WW8Num10z7">
    <w:name w:val="WW8Num10z7"/>
    <w:rsid w:val="00CE37A5"/>
  </w:style>
  <w:style w:type="character" w:customStyle="1" w:styleId="WW8Num10z8">
    <w:name w:val="WW8Num10z8"/>
    <w:rsid w:val="00CE37A5"/>
  </w:style>
  <w:style w:type="character" w:customStyle="1" w:styleId="WW8Num11z0">
    <w:name w:val="WW8Num11z0"/>
    <w:rsid w:val="00CE37A5"/>
  </w:style>
  <w:style w:type="character" w:customStyle="1" w:styleId="WW8Num11z2">
    <w:name w:val="WW8Num11z2"/>
    <w:rsid w:val="00CE37A5"/>
  </w:style>
  <w:style w:type="character" w:customStyle="1" w:styleId="WW8Num11z3">
    <w:name w:val="WW8Num11z3"/>
    <w:rsid w:val="00CE37A5"/>
  </w:style>
  <w:style w:type="character" w:customStyle="1" w:styleId="WW8Num11z4">
    <w:name w:val="WW8Num11z4"/>
    <w:rsid w:val="00CE37A5"/>
  </w:style>
  <w:style w:type="character" w:customStyle="1" w:styleId="WW8Num11z5">
    <w:name w:val="WW8Num11z5"/>
    <w:rsid w:val="00CE37A5"/>
  </w:style>
  <w:style w:type="character" w:customStyle="1" w:styleId="WW8Num11z6">
    <w:name w:val="WW8Num11z6"/>
    <w:rsid w:val="00CE37A5"/>
  </w:style>
  <w:style w:type="character" w:customStyle="1" w:styleId="WW8Num11z7">
    <w:name w:val="WW8Num11z7"/>
    <w:rsid w:val="00CE37A5"/>
  </w:style>
  <w:style w:type="character" w:customStyle="1" w:styleId="WW8Num11z8">
    <w:name w:val="WW8Num11z8"/>
    <w:rsid w:val="00CE37A5"/>
  </w:style>
  <w:style w:type="character" w:customStyle="1" w:styleId="WW8Num12z0">
    <w:name w:val="WW8Num12z0"/>
    <w:rsid w:val="00CE37A5"/>
  </w:style>
  <w:style w:type="character" w:customStyle="1" w:styleId="WW8Num12z1">
    <w:name w:val="WW8Num12z1"/>
    <w:rsid w:val="00CE37A5"/>
  </w:style>
  <w:style w:type="character" w:customStyle="1" w:styleId="WW8Num12z2">
    <w:name w:val="WW8Num12z2"/>
    <w:rsid w:val="00CE37A5"/>
  </w:style>
  <w:style w:type="character" w:customStyle="1" w:styleId="WW8Num12z3">
    <w:name w:val="WW8Num12z3"/>
    <w:rsid w:val="00CE37A5"/>
  </w:style>
  <w:style w:type="character" w:customStyle="1" w:styleId="WW8Num12z4">
    <w:name w:val="WW8Num12z4"/>
    <w:rsid w:val="00CE37A5"/>
  </w:style>
  <w:style w:type="character" w:customStyle="1" w:styleId="WW8Num12z5">
    <w:name w:val="WW8Num12z5"/>
    <w:rsid w:val="00CE37A5"/>
  </w:style>
  <w:style w:type="character" w:customStyle="1" w:styleId="WW8Num12z6">
    <w:name w:val="WW8Num12z6"/>
    <w:rsid w:val="00CE37A5"/>
  </w:style>
  <w:style w:type="character" w:customStyle="1" w:styleId="WW8Num12z7">
    <w:name w:val="WW8Num12z7"/>
    <w:rsid w:val="00CE37A5"/>
  </w:style>
  <w:style w:type="character" w:customStyle="1" w:styleId="WW8Num12z8">
    <w:name w:val="WW8Num12z8"/>
    <w:rsid w:val="00CE37A5"/>
  </w:style>
  <w:style w:type="character" w:customStyle="1" w:styleId="WW8Num13z0">
    <w:name w:val="WW8Num13z0"/>
    <w:rsid w:val="00CE37A5"/>
  </w:style>
  <w:style w:type="character" w:customStyle="1" w:styleId="WW8Num13z2">
    <w:name w:val="WW8Num13z2"/>
    <w:rsid w:val="00CE37A5"/>
  </w:style>
  <w:style w:type="character" w:customStyle="1" w:styleId="WW8Num13z3">
    <w:name w:val="WW8Num13z3"/>
    <w:rsid w:val="00CE37A5"/>
  </w:style>
  <w:style w:type="character" w:customStyle="1" w:styleId="WW8Num13z4">
    <w:name w:val="WW8Num13z4"/>
    <w:rsid w:val="00CE37A5"/>
  </w:style>
  <w:style w:type="character" w:customStyle="1" w:styleId="WW8Num13z5">
    <w:name w:val="WW8Num13z5"/>
    <w:rsid w:val="00CE37A5"/>
  </w:style>
  <w:style w:type="character" w:customStyle="1" w:styleId="WW8Num13z6">
    <w:name w:val="WW8Num13z6"/>
    <w:rsid w:val="00CE37A5"/>
  </w:style>
  <w:style w:type="character" w:customStyle="1" w:styleId="WW8Num13z7">
    <w:name w:val="WW8Num13z7"/>
    <w:rsid w:val="00CE37A5"/>
  </w:style>
  <w:style w:type="character" w:customStyle="1" w:styleId="WW8Num13z8">
    <w:name w:val="WW8Num13z8"/>
    <w:rsid w:val="00CE37A5"/>
  </w:style>
  <w:style w:type="character" w:customStyle="1" w:styleId="WW8Num14z0">
    <w:name w:val="WW8Num14z0"/>
    <w:rsid w:val="00CE37A5"/>
  </w:style>
  <w:style w:type="character" w:customStyle="1" w:styleId="WW8Num14z2">
    <w:name w:val="WW8Num14z2"/>
    <w:rsid w:val="00CE37A5"/>
  </w:style>
  <w:style w:type="character" w:customStyle="1" w:styleId="WW8Num14z3">
    <w:name w:val="WW8Num14z3"/>
    <w:rsid w:val="00CE37A5"/>
  </w:style>
  <w:style w:type="character" w:customStyle="1" w:styleId="WW8Num14z4">
    <w:name w:val="WW8Num14z4"/>
    <w:rsid w:val="00CE37A5"/>
  </w:style>
  <w:style w:type="character" w:customStyle="1" w:styleId="WW8Num14z5">
    <w:name w:val="WW8Num14z5"/>
    <w:rsid w:val="00CE37A5"/>
  </w:style>
  <w:style w:type="character" w:customStyle="1" w:styleId="WW8Num14z6">
    <w:name w:val="WW8Num14z6"/>
    <w:rsid w:val="00CE37A5"/>
  </w:style>
  <w:style w:type="character" w:customStyle="1" w:styleId="WW8Num14z7">
    <w:name w:val="WW8Num14z7"/>
    <w:rsid w:val="00CE37A5"/>
  </w:style>
  <w:style w:type="character" w:customStyle="1" w:styleId="WW8Num14z8">
    <w:name w:val="WW8Num14z8"/>
    <w:rsid w:val="00CE37A5"/>
  </w:style>
  <w:style w:type="character" w:customStyle="1" w:styleId="WW8Num15z0">
    <w:name w:val="WW8Num15z0"/>
    <w:rsid w:val="00CE37A5"/>
  </w:style>
  <w:style w:type="character" w:customStyle="1" w:styleId="WW8Num15z1">
    <w:name w:val="WW8Num15z1"/>
    <w:rsid w:val="00CE37A5"/>
  </w:style>
  <w:style w:type="character" w:customStyle="1" w:styleId="WW8Num15z2">
    <w:name w:val="WW8Num15z2"/>
    <w:rsid w:val="00CE37A5"/>
  </w:style>
  <w:style w:type="character" w:customStyle="1" w:styleId="WW8Num15z3">
    <w:name w:val="WW8Num15z3"/>
    <w:rsid w:val="00CE37A5"/>
  </w:style>
  <w:style w:type="character" w:customStyle="1" w:styleId="WW8Num15z4">
    <w:name w:val="WW8Num15z4"/>
    <w:rsid w:val="00CE37A5"/>
  </w:style>
  <w:style w:type="character" w:customStyle="1" w:styleId="WW8Num15z5">
    <w:name w:val="WW8Num15z5"/>
    <w:rsid w:val="00CE37A5"/>
  </w:style>
  <w:style w:type="character" w:customStyle="1" w:styleId="WW8Num15z6">
    <w:name w:val="WW8Num15z6"/>
    <w:rsid w:val="00CE37A5"/>
  </w:style>
  <w:style w:type="character" w:customStyle="1" w:styleId="WW8Num15z7">
    <w:name w:val="WW8Num15z7"/>
    <w:rsid w:val="00CE37A5"/>
  </w:style>
  <w:style w:type="character" w:customStyle="1" w:styleId="WW8Num15z8">
    <w:name w:val="WW8Num15z8"/>
    <w:rsid w:val="00CE37A5"/>
  </w:style>
  <w:style w:type="character" w:customStyle="1" w:styleId="WW8Num16z0">
    <w:name w:val="WW8Num16z0"/>
    <w:rsid w:val="00CE37A5"/>
  </w:style>
  <w:style w:type="character" w:customStyle="1" w:styleId="WW8Num16z2">
    <w:name w:val="WW8Num16z2"/>
    <w:rsid w:val="00CE37A5"/>
  </w:style>
  <w:style w:type="character" w:customStyle="1" w:styleId="WW8Num16z3">
    <w:name w:val="WW8Num16z3"/>
    <w:rsid w:val="00CE37A5"/>
  </w:style>
  <w:style w:type="character" w:customStyle="1" w:styleId="WW8Num16z4">
    <w:name w:val="WW8Num16z4"/>
    <w:rsid w:val="00CE37A5"/>
  </w:style>
  <w:style w:type="character" w:customStyle="1" w:styleId="WW8Num16z5">
    <w:name w:val="WW8Num16z5"/>
    <w:rsid w:val="00CE37A5"/>
  </w:style>
  <w:style w:type="character" w:customStyle="1" w:styleId="WW8Num16z6">
    <w:name w:val="WW8Num16z6"/>
    <w:rsid w:val="00CE37A5"/>
  </w:style>
  <w:style w:type="character" w:customStyle="1" w:styleId="WW8Num16z7">
    <w:name w:val="WW8Num16z7"/>
    <w:rsid w:val="00CE37A5"/>
  </w:style>
  <w:style w:type="character" w:customStyle="1" w:styleId="WW8Num16z8">
    <w:name w:val="WW8Num16z8"/>
    <w:rsid w:val="00CE37A5"/>
  </w:style>
  <w:style w:type="character" w:customStyle="1" w:styleId="WW8Num17z0">
    <w:name w:val="WW8Num17z0"/>
    <w:rsid w:val="00CE37A5"/>
  </w:style>
  <w:style w:type="character" w:customStyle="1" w:styleId="WW8Num17z1">
    <w:name w:val="WW8Num17z1"/>
    <w:rsid w:val="00CE37A5"/>
  </w:style>
  <w:style w:type="character" w:customStyle="1" w:styleId="WW8Num17z2">
    <w:name w:val="WW8Num17z2"/>
    <w:rsid w:val="00CE37A5"/>
  </w:style>
  <w:style w:type="character" w:customStyle="1" w:styleId="WW8Num17z3">
    <w:name w:val="WW8Num17z3"/>
    <w:rsid w:val="00CE37A5"/>
  </w:style>
  <w:style w:type="character" w:customStyle="1" w:styleId="WW8Num17z4">
    <w:name w:val="WW8Num17z4"/>
    <w:rsid w:val="00CE37A5"/>
  </w:style>
  <w:style w:type="character" w:customStyle="1" w:styleId="WW8Num17z5">
    <w:name w:val="WW8Num17z5"/>
    <w:rsid w:val="00CE37A5"/>
  </w:style>
  <w:style w:type="character" w:customStyle="1" w:styleId="WW8Num17z6">
    <w:name w:val="WW8Num17z6"/>
    <w:rsid w:val="00CE37A5"/>
  </w:style>
  <w:style w:type="character" w:customStyle="1" w:styleId="WW8Num17z7">
    <w:name w:val="WW8Num17z7"/>
    <w:rsid w:val="00CE37A5"/>
  </w:style>
  <w:style w:type="character" w:customStyle="1" w:styleId="WW8Num17z8">
    <w:name w:val="WW8Num17z8"/>
    <w:rsid w:val="00CE37A5"/>
  </w:style>
  <w:style w:type="character" w:customStyle="1" w:styleId="WW8Num18z0">
    <w:name w:val="WW8Num18z0"/>
    <w:rsid w:val="00CE37A5"/>
  </w:style>
  <w:style w:type="character" w:customStyle="1" w:styleId="WW8Num18z1">
    <w:name w:val="WW8Num18z1"/>
    <w:rsid w:val="00CE37A5"/>
  </w:style>
  <w:style w:type="character" w:customStyle="1" w:styleId="WW8Num18z2">
    <w:name w:val="WW8Num18z2"/>
    <w:rsid w:val="00CE37A5"/>
  </w:style>
  <w:style w:type="character" w:customStyle="1" w:styleId="WW8Num18z3">
    <w:name w:val="WW8Num18z3"/>
    <w:rsid w:val="00CE37A5"/>
  </w:style>
  <w:style w:type="character" w:customStyle="1" w:styleId="WW8Num18z4">
    <w:name w:val="WW8Num18z4"/>
    <w:rsid w:val="00CE37A5"/>
  </w:style>
  <w:style w:type="character" w:customStyle="1" w:styleId="WW8Num18z5">
    <w:name w:val="WW8Num18z5"/>
    <w:rsid w:val="00CE37A5"/>
  </w:style>
  <w:style w:type="character" w:customStyle="1" w:styleId="WW8Num18z6">
    <w:name w:val="WW8Num18z6"/>
    <w:rsid w:val="00CE37A5"/>
  </w:style>
  <w:style w:type="character" w:customStyle="1" w:styleId="WW8Num18z7">
    <w:name w:val="WW8Num18z7"/>
    <w:rsid w:val="00CE37A5"/>
  </w:style>
  <w:style w:type="character" w:customStyle="1" w:styleId="WW8Num18z8">
    <w:name w:val="WW8Num18z8"/>
    <w:rsid w:val="00CE37A5"/>
  </w:style>
  <w:style w:type="character" w:customStyle="1" w:styleId="WW8Num19z0">
    <w:name w:val="WW8Num19z0"/>
    <w:rsid w:val="00CE37A5"/>
  </w:style>
  <w:style w:type="character" w:customStyle="1" w:styleId="WW8Num19z1">
    <w:name w:val="WW8Num19z1"/>
    <w:rsid w:val="00CE37A5"/>
  </w:style>
  <w:style w:type="character" w:customStyle="1" w:styleId="WW8Num19z2">
    <w:name w:val="WW8Num19z2"/>
    <w:rsid w:val="00CE37A5"/>
  </w:style>
  <w:style w:type="character" w:customStyle="1" w:styleId="WW8Num19z3">
    <w:name w:val="WW8Num19z3"/>
    <w:rsid w:val="00CE37A5"/>
  </w:style>
  <w:style w:type="character" w:customStyle="1" w:styleId="WW8Num19z4">
    <w:name w:val="WW8Num19z4"/>
    <w:rsid w:val="00CE37A5"/>
  </w:style>
  <w:style w:type="character" w:customStyle="1" w:styleId="WW8Num19z5">
    <w:name w:val="WW8Num19z5"/>
    <w:rsid w:val="00CE37A5"/>
  </w:style>
  <w:style w:type="character" w:customStyle="1" w:styleId="WW8Num19z6">
    <w:name w:val="WW8Num19z6"/>
    <w:rsid w:val="00CE37A5"/>
  </w:style>
  <w:style w:type="character" w:customStyle="1" w:styleId="WW8Num19z7">
    <w:name w:val="WW8Num19z7"/>
    <w:rsid w:val="00CE37A5"/>
  </w:style>
  <w:style w:type="character" w:customStyle="1" w:styleId="WW8Num19z8">
    <w:name w:val="WW8Num19z8"/>
    <w:rsid w:val="00CE37A5"/>
  </w:style>
  <w:style w:type="character" w:customStyle="1" w:styleId="WW8Num20z0">
    <w:name w:val="WW8Num20z0"/>
    <w:rsid w:val="00CE37A5"/>
  </w:style>
  <w:style w:type="character" w:customStyle="1" w:styleId="WW8Num20z1">
    <w:name w:val="WW8Num20z1"/>
    <w:rsid w:val="00CE37A5"/>
  </w:style>
  <w:style w:type="character" w:customStyle="1" w:styleId="WW8Num20z2">
    <w:name w:val="WW8Num20z2"/>
    <w:rsid w:val="00CE37A5"/>
  </w:style>
  <w:style w:type="character" w:customStyle="1" w:styleId="WW8Num20z3">
    <w:name w:val="WW8Num20z3"/>
    <w:rsid w:val="00CE37A5"/>
  </w:style>
  <w:style w:type="character" w:customStyle="1" w:styleId="WW8Num20z4">
    <w:name w:val="WW8Num20z4"/>
    <w:rsid w:val="00CE37A5"/>
  </w:style>
  <w:style w:type="character" w:customStyle="1" w:styleId="WW8Num20z5">
    <w:name w:val="WW8Num20z5"/>
    <w:rsid w:val="00CE37A5"/>
  </w:style>
  <w:style w:type="character" w:customStyle="1" w:styleId="WW8Num20z6">
    <w:name w:val="WW8Num20z6"/>
    <w:rsid w:val="00CE37A5"/>
  </w:style>
  <w:style w:type="character" w:customStyle="1" w:styleId="WW8Num20z7">
    <w:name w:val="WW8Num20z7"/>
    <w:rsid w:val="00CE37A5"/>
  </w:style>
  <w:style w:type="character" w:customStyle="1" w:styleId="WW8Num20z8">
    <w:name w:val="WW8Num20z8"/>
    <w:rsid w:val="00CE37A5"/>
  </w:style>
  <w:style w:type="character" w:customStyle="1" w:styleId="WW8Num21z0">
    <w:name w:val="WW8Num21z0"/>
    <w:rsid w:val="00CE37A5"/>
  </w:style>
  <w:style w:type="character" w:customStyle="1" w:styleId="WW8Num21z2">
    <w:name w:val="WW8Num21z2"/>
    <w:rsid w:val="00CE37A5"/>
  </w:style>
  <w:style w:type="character" w:customStyle="1" w:styleId="WW8Num21z3">
    <w:name w:val="WW8Num21z3"/>
    <w:rsid w:val="00CE37A5"/>
  </w:style>
  <w:style w:type="character" w:customStyle="1" w:styleId="WW8Num21z4">
    <w:name w:val="WW8Num21z4"/>
    <w:rsid w:val="00CE37A5"/>
  </w:style>
  <w:style w:type="character" w:customStyle="1" w:styleId="WW8Num21z5">
    <w:name w:val="WW8Num21z5"/>
    <w:rsid w:val="00CE37A5"/>
  </w:style>
  <w:style w:type="character" w:customStyle="1" w:styleId="WW8Num21z6">
    <w:name w:val="WW8Num21z6"/>
    <w:rsid w:val="00CE37A5"/>
  </w:style>
  <w:style w:type="character" w:customStyle="1" w:styleId="WW8Num21z7">
    <w:name w:val="WW8Num21z7"/>
    <w:rsid w:val="00CE37A5"/>
  </w:style>
  <w:style w:type="character" w:customStyle="1" w:styleId="WW8Num21z8">
    <w:name w:val="WW8Num21z8"/>
    <w:rsid w:val="00CE37A5"/>
  </w:style>
  <w:style w:type="character" w:customStyle="1" w:styleId="WW8Num22z0">
    <w:name w:val="WW8Num22z0"/>
    <w:rsid w:val="00CE37A5"/>
  </w:style>
  <w:style w:type="character" w:customStyle="1" w:styleId="WW8Num22z1">
    <w:name w:val="WW8Num22z1"/>
    <w:rsid w:val="00CE37A5"/>
  </w:style>
  <w:style w:type="character" w:customStyle="1" w:styleId="WW8Num22z2">
    <w:name w:val="WW8Num22z2"/>
    <w:rsid w:val="00CE37A5"/>
  </w:style>
  <w:style w:type="character" w:customStyle="1" w:styleId="WW8Num22z3">
    <w:name w:val="WW8Num22z3"/>
    <w:rsid w:val="00CE37A5"/>
  </w:style>
  <w:style w:type="character" w:customStyle="1" w:styleId="WW8Num22z4">
    <w:name w:val="WW8Num22z4"/>
    <w:rsid w:val="00CE37A5"/>
  </w:style>
  <w:style w:type="character" w:customStyle="1" w:styleId="WW8Num22z5">
    <w:name w:val="WW8Num22z5"/>
    <w:rsid w:val="00CE37A5"/>
  </w:style>
  <w:style w:type="character" w:customStyle="1" w:styleId="WW8Num22z6">
    <w:name w:val="WW8Num22z6"/>
    <w:rsid w:val="00CE37A5"/>
  </w:style>
  <w:style w:type="character" w:customStyle="1" w:styleId="WW8Num22z7">
    <w:name w:val="WW8Num22z7"/>
    <w:rsid w:val="00CE37A5"/>
  </w:style>
  <w:style w:type="character" w:customStyle="1" w:styleId="WW8Num22z8">
    <w:name w:val="WW8Num22z8"/>
    <w:rsid w:val="00CE37A5"/>
  </w:style>
  <w:style w:type="character" w:customStyle="1" w:styleId="WW8Num23z0">
    <w:name w:val="WW8Num23z0"/>
    <w:rsid w:val="00CE37A5"/>
  </w:style>
  <w:style w:type="character" w:customStyle="1" w:styleId="WW8Num23z2">
    <w:name w:val="WW8Num23z2"/>
    <w:rsid w:val="00CE37A5"/>
  </w:style>
  <w:style w:type="character" w:customStyle="1" w:styleId="WW8Num23z3">
    <w:name w:val="WW8Num23z3"/>
    <w:rsid w:val="00CE37A5"/>
  </w:style>
  <w:style w:type="character" w:customStyle="1" w:styleId="WW8Num23z4">
    <w:name w:val="WW8Num23z4"/>
    <w:rsid w:val="00CE37A5"/>
  </w:style>
  <w:style w:type="character" w:customStyle="1" w:styleId="WW8Num23z5">
    <w:name w:val="WW8Num23z5"/>
    <w:rsid w:val="00CE37A5"/>
  </w:style>
  <w:style w:type="character" w:customStyle="1" w:styleId="WW8Num23z6">
    <w:name w:val="WW8Num23z6"/>
    <w:rsid w:val="00CE37A5"/>
  </w:style>
  <w:style w:type="character" w:customStyle="1" w:styleId="WW8Num23z7">
    <w:name w:val="WW8Num23z7"/>
    <w:rsid w:val="00CE37A5"/>
  </w:style>
  <w:style w:type="character" w:customStyle="1" w:styleId="WW8Num23z8">
    <w:name w:val="WW8Num23z8"/>
    <w:rsid w:val="00CE37A5"/>
  </w:style>
  <w:style w:type="character" w:customStyle="1" w:styleId="WW8Num24z0">
    <w:name w:val="WW8Num24z0"/>
    <w:rsid w:val="00CE37A5"/>
  </w:style>
  <w:style w:type="character" w:customStyle="1" w:styleId="WW8Num24z1">
    <w:name w:val="WW8Num24z1"/>
    <w:rsid w:val="00CE37A5"/>
  </w:style>
  <w:style w:type="character" w:customStyle="1" w:styleId="WW8Num24z2">
    <w:name w:val="WW8Num24z2"/>
    <w:rsid w:val="00CE37A5"/>
  </w:style>
  <w:style w:type="character" w:customStyle="1" w:styleId="WW8Num24z3">
    <w:name w:val="WW8Num24z3"/>
    <w:rsid w:val="00CE37A5"/>
  </w:style>
  <w:style w:type="character" w:customStyle="1" w:styleId="WW8Num24z4">
    <w:name w:val="WW8Num24z4"/>
    <w:rsid w:val="00CE37A5"/>
  </w:style>
  <w:style w:type="character" w:customStyle="1" w:styleId="WW8Num24z5">
    <w:name w:val="WW8Num24z5"/>
    <w:rsid w:val="00CE37A5"/>
  </w:style>
  <w:style w:type="character" w:customStyle="1" w:styleId="WW8Num24z6">
    <w:name w:val="WW8Num24z6"/>
    <w:rsid w:val="00CE37A5"/>
  </w:style>
  <w:style w:type="character" w:customStyle="1" w:styleId="WW8Num24z7">
    <w:name w:val="WW8Num24z7"/>
    <w:rsid w:val="00CE37A5"/>
  </w:style>
  <w:style w:type="character" w:customStyle="1" w:styleId="WW8Num24z8">
    <w:name w:val="WW8Num24z8"/>
    <w:rsid w:val="00CE37A5"/>
  </w:style>
  <w:style w:type="character" w:customStyle="1" w:styleId="WW8Num25z0">
    <w:name w:val="WW8Num25z0"/>
    <w:rsid w:val="00CE37A5"/>
  </w:style>
  <w:style w:type="character" w:customStyle="1" w:styleId="WW8Num26z0">
    <w:name w:val="WW8Num26z0"/>
    <w:rsid w:val="00CE37A5"/>
  </w:style>
  <w:style w:type="character" w:customStyle="1" w:styleId="WW8Num26z1">
    <w:name w:val="WW8Num26z1"/>
    <w:rsid w:val="00CE37A5"/>
  </w:style>
  <w:style w:type="character" w:customStyle="1" w:styleId="WW8Num26z2">
    <w:name w:val="WW8Num26z2"/>
    <w:rsid w:val="00CE37A5"/>
  </w:style>
  <w:style w:type="character" w:customStyle="1" w:styleId="WW8Num26z3">
    <w:name w:val="WW8Num26z3"/>
    <w:rsid w:val="00CE37A5"/>
  </w:style>
  <w:style w:type="character" w:customStyle="1" w:styleId="WW8Num26z4">
    <w:name w:val="WW8Num26z4"/>
    <w:rsid w:val="00CE37A5"/>
  </w:style>
  <w:style w:type="character" w:customStyle="1" w:styleId="WW8Num26z5">
    <w:name w:val="WW8Num26z5"/>
    <w:rsid w:val="00CE37A5"/>
  </w:style>
  <w:style w:type="character" w:customStyle="1" w:styleId="WW8Num26z6">
    <w:name w:val="WW8Num26z6"/>
    <w:rsid w:val="00CE37A5"/>
  </w:style>
  <w:style w:type="character" w:customStyle="1" w:styleId="WW8Num26z7">
    <w:name w:val="WW8Num26z7"/>
    <w:rsid w:val="00CE37A5"/>
  </w:style>
  <w:style w:type="character" w:customStyle="1" w:styleId="WW8Num26z8">
    <w:name w:val="WW8Num26z8"/>
    <w:rsid w:val="00CE37A5"/>
  </w:style>
  <w:style w:type="character" w:customStyle="1" w:styleId="12">
    <w:name w:val="Основной шрифт абзаца1"/>
    <w:rsid w:val="00CE37A5"/>
  </w:style>
  <w:style w:type="character" w:styleId="af">
    <w:name w:val="Hyperlink"/>
    <w:uiPriority w:val="99"/>
    <w:rsid w:val="00CE37A5"/>
    <w:rPr>
      <w:color w:val="0000FF"/>
      <w:u w:val="single"/>
    </w:rPr>
  </w:style>
  <w:style w:type="character" w:styleId="af0">
    <w:name w:val="FollowedHyperlink"/>
    <w:uiPriority w:val="99"/>
    <w:rsid w:val="00CE37A5"/>
    <w:rPr>
      <w:color w:val="800080"/>
      <w:u w:val="single"/>
    </w:rPr>
  </w:style>
  <w:style w:type="paragraph" w:customStyle="1" w:styleId="af1">
    <w:name w:val="Заголовок"/>
    <w:basedOn w:val="a"/>
    <w:next w:val="ac"/>
    <w:rsid w:val="00CE37A5"/>
    <w:pPr>
      <w:keepNext/>
      <w:suppressAutoHyphens/>
      <w:spacing w:before="240" w:after="120"/>
    </w:pPr>
    <w:rPr>
      <w:rFonts w:ascii="Liberation Sans" w:eastAsia="Microsoft YaHei" w:hAnsi="Liberation Sans" w:cs="Mangal"/>
      <w:sz w:val="28"/>
      <w:szCs w:val="28"/>
      <w:lang w:eastAsia="zh-CN"/>
    </w:rPr>
  </w:style>
  <w:style w:type="paragraph" w:styleId="af2">
    <w:name w:val="List"/>
    <w:basedOn w:val="ac"/>
    <w:rsid w:val="00CE37A5"/>
    <w:pPr>
      <w:suppressAutoHyphens/>
      <w:spacing w:after="140" w:line="288" w:lineRule="auto"/>
    </w:pPr>
    <w:rPr>
      <w:rFonts w:ascii="Times New Roman" w:hAnsi="Times New Roman" w:cs="Mangal"/>
      <w:sz w:val="20"/>
      <w:lang w:eastAsia="zh-CN"/>
    </w:rPr>
  </w:style>
  <w:style w:type="paragraph" w:styleId="af3">
    <w:name w:val="caption"/>
    <w:basedOn w:val="a"/>
    <w:qFormat/>
    <w:rsid w:val="00CE37A5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60">
    <w:name w:val="Указатель6"/>
    <w:basedOn w:val="a"/>
    <w:rsid w:val="00CE37A5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50">
    <w:name w:val="Название объекта5"/>
    <w:basedOn w:val="a"/>
    <w:rsid w:val="00CE37A5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51">
    <w:name w:val="Указатель5"/>
    <w:basedOn w:val="a"/>
    <w:rsid w:val="00CE37A5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40">
    <w:name w:val="Название объекта4"/>
    <w:basedOn w:val="a"/>
    <w:rsid w:val="00CE37A5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41">
    <w:name w:val="Указатель4"/>
    <w:basedOn w:val="a"/>
    <w:rsid w:val="00CE37A5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30">
    <w:name w:val="Название объекта3"/>
    <w:basedOn w:val="a"/>
    <w:rsid w:val="00CE37A5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31">
    <w:name w:val="Указатель3"/>
    <w:basedOn w:val="a"/>
    <w:rsid w:val="00CE37A5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23">
    <w:name w:val="Название объекта2"/>
    <w:basedOn w:val="a"/>
    <w:rsid w:val="00CE37A5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24">
    <w:name w:val="Указатель2"/>
    <w:basedOn w:val="a"/>
    <w:rsid w:val="00CE37A5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13">
    <w:name w:val="Название объекта1"/>
    <w:basedOn w:val="a"/>
    <w:rsid w:val="00CE37A5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14">
    <w:name w:val="Указатель1"/>
    <w:basedOn w:val="a"/>
    <w:rsid w:val="00CE37A5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styleId="af4">
    <w:name w:val="Body Text Indent"/>
    <w:basedOn w:val="a"/>
    <w:link w:val="af5"/>
    <w:rsid w:val="00CE37A5"/>
    <w:pPr>
      <w:suppressAutoHyphens/>
      <w:jc w:val="center"/>
    </w:pPr>
    <w:rPr>
      <w:rFonts w:eastAsia="Times New Roman"/>
      <w:position w:val="-27"/>
      <w:sz w:val="28"/>
      <w:szCs w:val="20"/>
      <w:lang w:eastAsia="zh-CN"/>
    </w:rPr>
  </w:style>
  <w:style w:type="character" w:customStyle="1" w:styleId="af5">
    <w:name w:val="Основной текст с отступом Знак"/>
    <w:basedOn w:val="a0"/>
    <w:link w:val="af4"/>
    <w:rsid w:val="00CE37A5"/>
    <w:rPr>
      <w:rFonts w:ascii="Times New Roman" w:eastAsia="Times New Roman" w:hAnsi="Times New Roman" w:cs="Times New Roman"/>
      <w:position w:val="-27"/>
      <w:sz w:val="28"/>
      <w:szCs w:val="20"/>
      <w:lang w:eastAsia="zh-CN"/>
    </w:rPr>
  </w:style>
  <w:style w:type="paragraph" w:customStyle="1" w:styleId="210">
    <w:name w:val="Основной текст 21"/>
    <w:basedOn w:val="a"/>
    <w:rsid w:val="00CE37A5"/>
    <w:pPr>
      <w:suppressAutoHyphens/>
      <w:spacing w:after="120" w:line="480" w:lineRule="auto"/>
    </w:pPr>
    <w:rPr>
      <w:rFonts w:eastAsia="Times New Roman"/>
      <w:sz w:val="20"/>
      <w:szCs w:val="20"/>
      <w:lang w:eastAsia="zh-CN"/>
    </w:rPr>
  </w:style>
  <w:style w:type="paragraph" w:customStyle="1" w:styleId="xl22">
    <w:name w:val="xl22"/>
    <w:basedOn w:val="a"/>
    <w:rsid w:val="00CE37A5"/>
    <w:pP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23">
    <w:name w:val="xl23"/>
    <w:basedOn w:val="a"/>
    <w:rsid w:val="00CE37A5"/>
    <w:pPr>
      <w:pBdr>
        <w:top w:val="none" w:sz="0" w:space="0" w:color="000000"/>
        <w:left w:val="none" w:sz="0" w:space="0" w:color="000000"/>
        <w:bottom w:val="single" w:sz="8" w:space="0" w:color="000000"/>
        <w:right w:val="none" w:sz="0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4">
    <w:name w:val="xl24"/>
    <w:basedOn w:val="a"/>
    <w:rsid w:val="00CE37A5"/>
    <w:pPr>
      <w:pBdr>
        <w:top w:val="single" w:sz="8" w:space="0" w:color="000000"/>
        <w:left w:val="single" w:sz="8" w:space="0" w:color="000000"/>
        <w:bottom w:val="none" w:sz="0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5">
    <w:name w:val="xl25"/>
    <w:basedOn w:val="a"/>
    <w:rsid w:val="00CE37A5"/>
    <w:pPr>
      <w:pBdr>
        <w:top w:val="none" w:sz="0" w:space="0" w:color="000000"/>
        <w:left w:val="single" w:sz="8" w:space="0" w:color="000000"/>
        <w:bottom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6">
    <w:name w:val="xl26"/>
    <w:basedOn w:val="a"/>
    <w:rsid w:val="00CE37A5"/>
    <w:pPr>
      <w:pBdr>
        <w:top w:val="single" w:sz="8" w:space="0" w:color="000000"/>
        <w:left w:val="none" w:sz="0" w:space="0" w:color="000000"/>
        <w:bottom w:val="single" w:sz="8" w:space="0" w:color="000000"/>
        <w:right w:val="none" w:sz="0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7">
    <w:name w:val="xl27"/>
    <w:basedOn w:val="a"/>
    <w:rsid w:val="00CE37A5"/>
    <w:pPr>
      <w:pBdr>
        <w:top w:val="single" w:sz="8" w:space="0" w:color="000000"/>
        <w:left w:val="single" w:sz="8" w:space="0" w:color="000000"/>
        <w:bottom w:val="single" w:sz="8" w:space="0" w:color="000000"/>
        <w:right w:val="none" w:sz="0" w:space="0" w:color="000000"/>
      </w:pBdr>
      <w:suppressAutoHyphens/>
      <w:spacing w:before="280" w:after="280"/>
    </w:pPr>
    <w:rPr>
      <w:rFonts w:eastAsia="Times New Roman"/>
      <w:b/>
      <w:bCs/>
      <w:sz w:val="22"/>
      <w:szCs w:val="22"/>
      <w:lang w:eastAsia="zh-CN"/>
    </w:rPr>
  </w:style>
  <w:style w:type="paragraph" w:customStyle="1" w:styleId="xl28">
    <w:name w:val="xl28"/>
    <w:basedOn w:val="a"/>
    <w:rsid w:val="00CE37A5"/>
    <w:pP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9">
    <w:name w:val="xl29"/>
    <w:basedOn w:val="a"/>
    <w:rsid w:val="00CE37A5"/>
    <w:pPr>
      <w:suppressAutoHyphens/>
      <w:spacing w:before="280" w:after="280"/>
    </w:pPr>
    <w:rPr>
      <w:rFonts w:eastAsia="Times New Roman"/>
      <w:b/>
      <w:bCs/>
      <w:sz w:val="22"/>
      <w:szCs w:val="22"/>
      <w:lang w:eastAsia="zh-CN"/>
    </w:rPr>
  </w:style>
  <w:style w:type="paragraph" w:customStyle="1" w:styleId="xl30">
    <w:name w:val="xl30"/>
    <w:basedOn w:val="a"/>
    <w:rsid w:val="00CE37A5"/>
    <w:pPr>
      <w:pBdr>
        <w:top w:val="none" w:sz="0" w:space="0" w:color="000000"/>
        <w:left w:val="single" w:sz="8" w:space="0" w:color="000000"/>
        <w:bottom w:val="none" w:sz="0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31">
    <w:name w:val="xl31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32">
    <w:name w:val="xl32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33">
    <w:name w:val="xl33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34">
    <w:name w:val="xl34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35">
    <w:name w:val="xl35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36">
    <w:name w:val="xl36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37">
    <w:name w:val="xl37"/>
    <w:basedOn w:val="a"/>
    <w:rsid w:val="00CE37A5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38">
    <w:name w:val="xl38"/>
    <w:basedOn w:val="a"/>
    <w:rsid w:val="00CE37A5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39">
    <w:name w:val="xl39"/>
    <w:basedOn w:val="a"/>
    <w:rsid w:val="00CE37A5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40">
    <w:name w:val="xl40"/>
    <w:basedOn w:val="a"/>
    <w:rsid w:val="00CE37A5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41">
    <w:name w:val="xl41"/>
    <w:basedOn w:val="a"/>
    <w:rsid w:val="00CE37A5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42">
    <w:name w:val="xl42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43">
    <w:name w:val="xl43"/>
    <w:basedOn w:val="a"/>
    <w:rsid w:val="00CE37A5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44">
    <w:name w:val="xl44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45">
    <w:name w:val="xl45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46">
    <w:name w:val="xl46"/>
    <w:basedOn w:val="a"/>
    <w:rsid w:val="00CE37A5"/>
    <w:pPr>
      <w:pBdr>
        <w:top w:val="none" w:sz="0" w:space="0" w:color="000000"/>
        <w:left w:val="single" w:sz="8" w:space="0" w:color="000000"/>
        <w:bottom w:val="none" w:sz="0" w:space="0" w:color="000000"/>
        <w:right w:val="none" w:sz="0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47">
    <w:name w:val="xl47"/>
    <w:basedOn w:val="a"/>
    <w:rsid w:val="00CE37A5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48">
    <w:name w:val="xl48"/>
    <w:basedOn w:val="a"/>
    <w:rsid w:val="00CE37A5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49">
    <w:name w:val="xl49"/>
    <w:basedOn w:val="a"/>
    <w:rsid w:val="00CE37A5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50">
    <w:name w:val="xl50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1">
    <w:name w:val="xl51"/>
    <w:basedOn w:val="a"/>
    <w:rsid w:val="00CE37A5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52">
    <w:name w:val="xl52"/>
    <w:basedOn w:val="a"/>
    <w:rsid w:val="00CE37A5"/>
    <w:pPr>
      <w:pBdr>
        <w:top w:val="none" w:sz="0" w:space="0" w:color="000000"/>
        <w:left w:val="single" w:sz="8" w:space="0" w:color="000000"/>
        <w:bottom w:val="single" w:sz="8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53">
    <w:name w:val="xl53"/>
    <w:basedOn w:val="a"/>
    <w:rsid w:val="00CE37A5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4">
    <w:name w:val="xl54"/>
    <w:basedOn w:val="a"/>
    <w:rsid w:val="00CE37A5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5">
    <w:name w:val="xl55"/>
    <w:basedOn w:val="a"/>
    <w:rsid w:val="00CE37A5"/>
    <w:pPr>
      <w:pBdr>
        <w:top w:val="none" w:sz="0" w:space="0" w:color="000000"/>
        <w:left w:val="single" w:sz="8" w:space="0" w:color="000000"/>
        <w:bottom w:val="single" w:sz="8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56">
    <w:name w:val="xl56"/>
    <w:basedOn w:val="a"/>
    <w:rsid w:val="00CE37A5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57">
    <w:name w:val="xl57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8">
    <w:name w:val="xl58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59">
    <w:name w:val="xl59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0">
    <w:name w:val="xl60"/>
    <w:basedOn w:val="a"/>
    <w:rsid w:val="00CE37A5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1">
    <w:name w:val="xl61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2">
    <w:name w:val="xl62"/>
    <w:basedOn w:val="a"/>
    <w:rsid w:val="00CE37A5"/>
    <w:pPr>
      <w:pBdr>
        <w:top w:val="single" w:sz="8" w:space="0" w:color="000000"/>
        <w:left w:val="single" w:sz="8" w:space="0" w:color="000000"/>
        <w:bottom w:val="none" w:sz="0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63">
    <w:name w:val="xl63"/>
    <w:basedOn w:val="a"/>
    <w:rsid w:val="00CE37A5"/>
    <w:pPr>
      <w:pBdr>
        <w:top w:val="single" w:sz="8" w:space="0" w:color="000000"/>
        <w:left w:val="single" w:sz="4" w:space="0" w:color="000000"/>
        <w:bottom w:val="none" w:sz="0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4">
    <w:name w:val="xl64"/>
    <w:basedOn w:val="a"/>
    <w:rsid w:val="00CE37A5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5">
    <w:name w:val="xl65"/>
    <w:basedOn w:val="a"/>
    <w:rsid w:val="00CE37A5"/>
    <w:pPr>
      <w:pBdr>
        <w:top w:val="single" w:sz="8" w:space="0" w:color="000000"/>
        <w:left w:val="single" w:sz="4" w:space="0" w:color="000000"/>
        <w:bottom w:val="none" w:sz="0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6">
    <w:name w:val="xl66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7">
    <w:name w:val="xl67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ConsNormal">
    <w:name w:val="ConsNormal"/>
    <w:uiPriority w:val="99"/>
    <w:rsid w:val="00CE37A5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Title">
    <w:name w:val="ConsPlusTitle"/>
    <w:rsid w:val="00CE37A5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zh-CN"/>
    </w:rPr>
  </w:style>
  <w:style w:type="paragraph" w:customStyle="1" w:styleId="xl68">
    <w:name w:val="xl68"/>
    <w:basedOn w:val="a"/>
    <w:rsid w:val="00CE37A5"/>
    <w:pP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9">
    <w:name w:val="xl69"/>
    <w:basedOn w:val="a"/>
    <w:rsid w:val="00CE37A5"/>
    <w:pP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70">
    <w:name w:val="xl70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71">
    <w:name w:val="xl71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2">
    <w:name w:val="xl72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73">
    <w:name w:val="xl73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4">
    <w:name w:val="xl74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75">
    <w:name w:val="xl75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6">
    <w:name w:val="xl76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7">
    <w:name w:val="xl77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8">
    <w:name w:val="xl78"/>
    <w:basedOn w:val="a"/>
    <w:rsid w:val="00CE37A5"/>
    <w:pPr>
      <w:shd w:val="clear" w:color="auto" w:fill="FFFFFF"/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79">
    <w:name w:val="xl79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80">
    <w:name w:val="xl80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81">
    <w:name w:val="xl81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82">
    <w:name w:val="xl82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83">
    <w:name w:val="xl83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84">
    <w:name w:val="xl84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eastAsia="Times New Roman"/>
      <w:lang w:eastAsia="zh-CN"/>
    </w:rPr>
  </w:style>
  <w:style w:type="paragraph" w:customStyle="1" w:styleId="xl85">
    <w:name w:val="xl85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ascii="Arial" w:eastAsia="Times New Roman" w:hAnsi="Arial" w:cs="Arial"/>
      <w:lang w:eastAsia="zh-CN"/>
    </w:rPr>
  </w:style>
  <w:style w:type="paragraph" w:customStyle="1" w:styleId="xl86">
    <w:name w:val="xl86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87">
    <w:name w:val="xl87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88">
    <w:name w:val="xl88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eastAsia="Times New Roman"/>
      <w:b/>
      <w:bCs/>
      <w:lang w:eastAsia="zh-CN"/>
    </w:rPr>
  </w:style>
  <w:style w:type="paragraph" w:customStyle="1" w:styleId="xl89">
    <w:name w:val="xl89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90">
    <w:name w:val="xl90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b/>
      <w:bCs/>
      <w:lang w:eastAsia="zh-CN"/>
    </w:rPr>
  </w:style>
  <w:style w:type="paragraph" w:customStyle="1" w:styleId="xl91">
    <w:name w:val="xl91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lang w:eastAsia="zh-CN"/>
    </w:rPr>
  </w:style>
  <w:style w:type="paragraph" w:customStyle="1" w:styleId="xl92">
    <w:name w:val="xl92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lang w:eastAsia="zh-CN"/>
    </w:rPr>
  </w:style>
  <w:style w:type="paragraph" w:customStyle="1" w:styleId="xl93">
    <w:name w:val="xl93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b/>
      <w:bCs/>
      <w:lang w:eastAsia="zh-CN"/>
    </w:rPr>
  </w:style>
  <w:style w:type="paragraph" w:customStyle="1" w:styleId="xl94">
    <w:name w:val="xl94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b/>
      <w:bCs/>
      <w:lang w:eastAsia="zh-CN"/>
    </w:rPr>
  </w:style>
  <w:style w:type="paragraph" w:customStyle="1" w:styleId="xl95">
    <w:name w:val="xl95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96">
    <w:name w:val="xl96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eastAsia="Times New Roman"/>
      <w:lang w:eastAsia="zh-CN"/>
    </w:rPr>
  </w:style>
  <w:style w:type="paragraph" w:customStyle="1" w:styleId="xl97">
    <w:name w:val="xl97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ascii="Arial" w:eastAsia="Times New Roman" w:hAnsi="Arial" w:cs="Arial"/>
      <w:b/>
      <w:bCs/>
      <w:lang w:eastAsia="zh-CN"/>
    </w:rPr>
  </w:style>
  <w:style w:type="paragraph" w:customStyle="1" w:styleId="xl98">
    <w:name w:val="xl98"/>
    <w:basedOn w:val="a"/>
    <w:rsid w:val="00CE37A5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</w:pPr>
    <w:rPr>
      <w:rFonts w:eastAsia="Times New Roman"/>
      <w:lang w:eastAsia="zh-CN"/>
    </w:rPr>
  </w:style>
  <w:style w:type="paragraph" w:customStyle="1" w:styleId="xl99">
    <w:name w:val="xl99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0">
    <w:name w:val="xl100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1">
    <w:name w:val="xl101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2">
    <w:name w:val="xl102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03">
    <w:name w:val="xl103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4">
    <w:name w:val="xl104"/>
    <w:basedOn w:val="a"/>
    <w:rsid w:val="00CE37A5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5">
    <w:name w:val="xl105"/>
    <w:basedOn w:val="a"/>
    <w:rsid w:val="00CE37A5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06">
    <w:name w:val="xl106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7">
    <w:name w:val="xl107"/>
    <w:basedOn w:val="a"/>
    <w:rsid w:val="00CE37A5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8">
    <w:name w:val="xl108"/>
    <w:basedOn w:val="a"/>
    <w:rsid w:val="00CE37A5"/>
    <w:pPr>
      <w:pBdr>
        <w:top w:val="single" w:sz="8" w:space="0" w:color="000000"/>
        <w:left w:val="single" w:sz="4" w:space="0" w:color="000000"/>
        <w:bottom w:val="single" w:sz="4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9">
    <w:name w:val="xl109"/>
    <w:basedOn w:val="a"/>
    <w:rsid w:val="00CE37A5"/>
    <w:pPr>
      <w:pBdr>
        <w:top w:val="single" w:sz="8" w:space="0" w:color="000000"/>
        <w:left w:val="none" w:sz="0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0">
    <w:name w:val="xl110"/>
    <w:basedOn w:val="a"/>
    <w:rsid w:val="00CE37A5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11">
    <w:name w:val="xl111"/>
    <w:basedOn w:val="a"/>
    <w:rsid w:val="00CE37A5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2">
    <w:name w:val="xl112"/>
    <w:basedOn w:val="a"/>
    <w:rsid w:val="00CE37A5"/>
    <w:pPr>
      <w:pBdr>
        <w:top w:val="single" w:sz="4" w:space="0" w:color="000000"/>
        <w:left w:val="single" w:sz="8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3">
    <w:name w:val="xl113"/>
    <w:basedOn w:val="a"/>
    <w:rsid w:val="00CE37A5"/>
    <w:pPr>
      <w:pBdr>
        <w:top w:val="single" w:sz="8" w:space="0" w:color="000000"/>
        <w:left w:val="single" w:sz="4" w:space="0" w:color="000000"/>
        <w:bottom w:val="single" w:sz="8" w:space="0" w:color="000000"/>
        <w:right w:val="none" w:sz="0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14">
    <w:name w:val="xl114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15">
    <w:name w:val="xl115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6">
    <w:name w:val="xl116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7">
    <w:name w:val="xl117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18">
    <w:name w:val="xl118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9">
    <w:name w:val="xl119"/>
    <w:basedOn w:val="a"/>
    <w:rsid w:val="00CE37A5"/>
    <w:pPr>
      <w:pBdr>
        <w:top w:val="none" w:sz="0" w:space="0" w:color="000000"/>
        <w:left w:val="single" w:sz="8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</w:pPr>
    <w:rPr>
      <w:rFonts w:eastAsia="Times New Roman"/>
      <w:lang w:eastAsia="zh-CN"/>
    </w:rPr>
  </w:style>
  <w:style w:type="paragraph" w:customStyle="1" w:styleId="xl120">
    <w:name w:val="xl120"/>
    <w:basedOn w:val="a"/>
    <w:rsid w:val="00CE37A5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1">
    <w:name w:val="xl121"/>
    <w:basedOn w:val="a"/>
    <w:rsid w:val="00CE37A5"/>
    <w:pPr>
      <w:pBdr>
        <w:top w:val="none" w:sz="0" w:space="0" w:color="000000"/>
        <w:left w:val="single" w:sz="4" w:space="0" w:color="000000"/>
        <w:bottom w:val="none" w:sz="0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2">
    <w:name w:val="xl122"/>
    <w:basedOn w:val="a"/>
    <w:rsid w:val="00CE37A5"/>
    <w:pPr>
      <w:pBdr>
        <w:top w:val="single" w:sz="8" w:space="0" w:color="000000"/>
        <w:left w:val="single" w:sz="8" w:space="0" w:color="000000"/>
        <w:bottom w:val="none" w:sz="0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3">
    <w:name w:val="xl123"/>
    <w:basedOn w:val="a"/>
    <w:rsid w:val="00CE37A5"/>
    <w:pPr>
      <w:pBdr>
        <w:top w:val="none" w:sz="0" w:space="0" w:color="000000"/>
        <w:left w:val="single" w:sz="8" w:space="0" w:color="000000"/>
        <w:bottom w:val="none" w:sz="0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4">
    <w:name w:val="xl124"/>
    <w:basedOn w:val="a"/>
    <w:rsid w:val="00CE37A5"/>
    <w:pPr>
      <w:pBdr>
        <w:top w:val="single" w:sz="8" w:space="0" w:color="000000"/>
        <w:left w:val="single" w:sz="8" w:space="0" w:color="000000"/>
        <w:bottom w:val="none" w:sz="0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5">
    <w:name w:val="xl125"/>
    <w:basedOn w:val="a"/>
    <w:rsid w:val="00CE37A5"/>
    <w:pPr>
      <w:pBdr>
        <w:top w:val="none" w:sz="0" w:space="0" w:color="000000"/>
        <w:left w:val="single" w:sz="8" w:space="0" w:color="000000"/>
        <w:bottom w:val="none" w:sz="0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6">
    <w:name w:val="xl126"/>
    <w:basedOn w:val="a"/>
    <w:rsid w:val="00CE37A5"/>
    <w:pPr>
      <w:pBdr>
        <w:top w:val="single" w:sz="8" w:space="0" w:color="000000"/>
        <w:left w:val="single" w:sz="8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7">
    <w:name w:val="xl127"/>
    <w:basedOn w:val="a"/>
    <w:rsid w:val="00CE37A5"/>
    <w:pPr>
      <w:pBdr>
        <w:top w:val="single" w:sz="8" w:space="0" w:color="000000"/>
        <w:left w:val="none" w:sz="0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8">
    <w:name w:val="xl128"/>
    <w:basedOn w:val="a"/>
    <w:rsid w:val="00CE37A5"/>
    <w:pPr>
      <w:pBdr>
        <w:top w:val="single" w:sz="8" w:space="0" w:color="000000"/>
        <w:left w:val="none" w:sz="0" w:space="0" w:color="000000"/>
        <w:bottom w:val="single" w:sz="8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font5">
    <w:name w:val="font5"/>
    <w:basedOn w:val="a"/>
    <w:rsid w:val="00CE37A5"/>
    <w:pPr>
      <w:suppressAutoHyphens/>
      <w:spacing w:before="280" w:after="280"/>
    </w:pPr>
    <w:rPr>
      <w:rFonts w:eastAsia="Times New Roman"/>
      <w:color w:val="000000"/>
      <w:sz w:val="20"/>
      <w:szCs w:val="20"/>
      <w:lang w:eastAsia="zh-CN"/>
    </w:rPr>
  </w:style>
  <w:style w:type="paragraph" w:customStyle="1" w:styleId="font6">
    <w:name w:val="font6"/>
    <w:basedOn w:val="a"/>
    <w:rsid w:val="00CE37A5"/>
    <w:pPr>
      <w:suppressAutoHyphens/>
      <w:spacing w:before="280" w:after="280"/>
    </w:pPr>
    <w:rPr>
      <w:rFonts w:eastAsia="Times New Roman"/>
      <w:color w:val="000000"/>
      <w:lang w:eastAsia="zh-CN"/>
    </w:rPr>
  </w:style>
  <w:style w:type="paragraph" w:customStyle="1" w:styleId="font7">
    <w:name w:val="font7"/>
    <w:basedOn w:val="a"/>
    <w:rsid w:val="00CE37A5"/>
    <w:pPr>
      <w:suppressAutoHyphens/>
      <w:spacing w:before="280" w:after="280"/>
    </w:pPr>
    <w:rPr>
      <w:rFonts w:eastAsia="Times New Roman"/>
      <w:color w:val="000000"/>
      <w:lang w:eastAsia="zh-CN"/>
    </w:rPr>
  </w:style>
  <w:style w:type="paragraph" w:customStyle="1" w:styleId="font8">
    <w:name w:val="font8"/>
    <w:basedOn w:val="a"/>
    <w:rsid w:val="00CE37A5"/>
    <w:pPr>
      <w:suppressAutoHyphens/>
      <w:spacing w:before="280" w:after="280"/>
    </w:pPr>
    <w:rPr>
      <w:rFonts w:eastAsia="Times New Roman"/>
      <w:color w:val="000000"/>
      <w:lang w:eastAsia="zh-CN"/>
    </w:rPr>
  </w:style>
  <w:style w:type="paragraph" w:customStyle="1" w:styleId="font9">
    <w:name w:val="font9"/>
    <w:basedOn w:val="a"/>
    <w:rsid w:val="00CE37A5"/>
    <w:pPr>
      <w:suppressAutoHyphens/>
      <w:spacing w:before="280" w:after="280"/>
    </w:pPr>
    <w:rPr>
      <w:rFonts w:eastAsia="Times New Roman"/>
      <w:color w:val="000000"/>
      <w:sz w:val="26"/>
      <w:szCs w:val="26"/>
      <w:lang w:eastAsia="zh-CN"/>
    </w:rPr>
  </w:style>
  <w:style w:type="paragraph" w:customStyle="1" w:styleId="font10">
    <w:name w:val="font10"/>
    <w:basedOn w:val="a"/>
    <w:rsid w:val="00CE37A5"/>
    <w:pPr>
      <w:suppressAutoHyphens/>
      <w:spacing w:before="280" w:after="280"/>
    </w:pPr>
    <w:rPr>
      <w:rFonts w:eastAsia="Times New Roman"/>
      <w:color w:val="000000"/>
      <w:sz w:val="26"/>
      <w:szCs w:val="26"/>
      <w:lang w:eastAsia="zh-CN"/>
    </w:rPr>
  </w:style>
  <w:style w:type="paragraph" w:customStyle="1" w:styleId="font11">
    <w:name w:val="font11"/>
    <w:basedOn w:val="a"/>
    <w:rsid w:val="00CE37A5"/>
    <w:pPr>
      <w:suppressAutoHyphens/>
      <w:spacing w:before="280" w:after="280"/>
    </w:pPr>
    <w:rPr>
      <w:rFonts w:ascii="Calibri" w:eastAsia="Times New Roman" w:hAnsi="Calibri" w:cs="Calibri"/>
      <w:color w:val="000000"/>
      <w:sz w:val="20"/>
      <w:szCs w:val="20"/>
      <w:lang w:eastAsia="zh-CN"/>
    </w:rPr>
  </w:style>
  <w:style w:type="paragraph" w:customStyle="1" w:styleId="xl129">
    <w:name w:val="xl129"/>
    <w:basedOn w:val="a"/>
    <w:rsid w:val="00CE37A5"/>
    <w:pP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30">
    <w:name w:val="xl130"/>
    <w:basedOn w:val="a"/>
    <w:rsid w:val="00CE37A5"/>
    <w:pP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31">
    <w:name w:val="xl131"/>
    <w:basedOn w:val="a"/>
    <w:rsid w:val="00CE37A5"/>
    <w:pP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32">
    <w:name w:val="xl132"/>
    <w:basedOn w:val="a"/>
    <w:rsid w:val="00CE37A5"/>
    <w:pP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33">
    <w:name w:val="xl133"/>
    <w:basedOn w:val="a"/>
    <w:rsid w:val="00CE37A5"/>
    <w:pPr>
      <w:pBdr>
        <w:top w:val="single" w:sz="8" w:space="0" w:color="000000"/>
        <w:left w:val="single" w:sz="8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34">
    <w:name w:val="xl134"/>
    <w:basedOn w:val="a"/>
    <w:rsid w:val="00CE37A5"/>
    <w:pPr>
      <w:pBdr>
        <w:top w:val="single" w:sz="8" w:space="0" w:color="000000"/>
        <w:left w:val="none" w:sz="0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35">
    <w:name w:val="xl135"/>
    <w:basedOn w:val="a"/>
    <w:rsid w:val="00CE37A5"/>
    <w:pPr>
      <w:pBdr>
        <w:top w:val="single" w:sz="8" w:space="0" w:color="000000"/>
        <w:left w:val="none" w:sz="0" w:space="0" w:color="000000"/>
        <w:bottom w:val="single" w:sz="8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af6">
    <w:name w:val="Содержимое таблицы"/>
    <w:basedOn w:val="a"/>
    <w:rsid w:val="00CE37A5"/>
    <w:pPr>
      <w:suppressLineNumbers/>
      <w:suppressAutoHyphens/>
    </w:pPr>
    <w:rPr>
      <w:rFonts w:eastAsia="Times New Roman"/>
      <w:sz w:val="20"/>
      <w:szCs w:val="20"/>
      <w:lang w:eastAsia="zh-CN"/>
    </w:rPr>
  </w:style>
  <w:style w:type="paragraph" w:customStyle="1" w:styleId="af7">
    <w:name w:val="Заголовок таблицы"/>
    <w:basedOn w:val="af6"/>
    <w:rsid w:val="00CE37A5"/>
    <w:pPr>
      <w:jc w:val="center"/>
    </w:pPr>
    <w:rPr>
      <w:b/>
      <w:bCs/>
    </w:rPr>
  </w:style>
  <w:style w:type="paragraph" w:customStyle="1" w:styleId="15">
    <w:name w:val="Стиль1"/>
    <w:basedOn w:val="a"/>
    <w:next w:val="a"/>
    <w:rsid w:val="00CE37A5"/>
    <w:pPr>
      <w:suppressAutoHyphens/>
      <w:ind w:firstLine="709"/>
      <w:jc w:val="both"/>
    </w:pPr>
    <w:rPr>
      <w:rFonts w:ascii="Arial" w:eastAsia="Times New Roman" w:hAnsi="Arial" w:cs="Arial"/>
      <w:lang w:eastAsia="zh-CN"/>
    </w:rPr>
  </w:style>
  <w:style w:type="paragraph" w:customStyle="1" w:styleId="font12">
    <w:name w:val="font12"/>
    <w:basedOn w:val="a"/>
    <w:rsid w:val="00CE37A5"/>
    <w:pPr>
      <w:spacing w:before="280" w:after="280"/>
    </w:pPr>
    <w:rPr>
      <w:rFonts w:eastAsia="Times New Roman"/>
      <w:color w:val="000000"/>
      <w:lang w:eastAsia="zh-CN"/>
    </w:rPr>
  </w:style>
  <w:style w:type="numbering" w:customStyle="1" w:styleId="16">
    <w:name w:val="Нет списка1"/>
    <w:next w:val="a2"/>
    <w:uiPriority w:val="99"/>
    <w:semiHidden/>
    <w:unhideWhenUsed/>
    <w:rsid w:val="00CE37A5"/>
  </w:style>
  <w:style w:type="numbering" w:customStyle="1" w:styleId="25">
    <w:name w:val="Нет списка2"/>
    <w:next w:val="a2"/>
    <w:uiPriority w:val="99"/>
    <w:semiHidden/>
    <w:unhideWhenUsed/>
    <w:rsid w:val="00CE37A5"/>
  </w:style>
  <w:style w:type="paragraph" w:customStyle="1" w:styleId="xl136">
    <w:name w:val="xl136"/>
    <w:basedOn w:val="a"/>
    <w:rsid w:val="00CE3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eastAsia="Times New Roman" w:hAnsi="Arial" w:cs="Arial"/>
    </w:rPr>
  </w:style>
  <w:style w:type="paragraph" w:customStyle="1" w:styleId="xl137">
    <w:name w:val="xl137"/>
    <w:basedOn w:val="a"/>
    <w:rsid w:val="00CE37A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38">
    <w:name w:val="xl138"/>
    <w:basedOn w:val="a"/>
    <w:rsid w:val="00CE37A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39">
    <w:name w:val="xl139"/>
    <w:basedOn w:val="a"/>
    <w:rsid w:val="00CE37A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40">
    <w:name w:val="xl140"/>
    <w:basedOn w:val="a"/>
    <w:rsid w:val="00CE37A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41">
    <w:name w:val="xl141"/>
    <w:basedOn w:val="a"/>
    <w:rsid w:val="00CE37A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numbering" w:customStyle="1" w:styleId="32">
    <w:name w:val="Нет списка3"/>
    <w:next w:val="a2"/>
    <w:uiPriority w:val="99"/>
    <w:semiHidden/>
    <w:unhideWhenUsed/>
    <w:rsid w:val="00CE37A5"/>
  </w:style>
  <w:style w:type="numbering" w:customStyle="1" w:styleId="42">
    <w:name w:val="Нет списка4"/>
    <w:next w:val="a2"/>
    <w:uiPriority w:val="99"/>
    <w:semiHidden/>
    <w:unhideWhenUsed/>
    <w:rsid w:val="00CE37A5"/>
  </w:style>
  <w:style w:type="numbering" w:customStyle="1" w:styleId="52">
    <w:name w:val="Нет списка5"/>
    <w:next w:val="a2"/>
    <w:uiPriority w:val="99"/>
    <w:semiHidden/>
    <w:unhideWhenUsed/>
    <w:rsid w:val="00CE37A5"/>
  </w:style>
  <w:style w:type="paragraph" w:customStyle="1" w:styleId="xl142">
    <w:name w:val="xl142"/>
    <w:basedOn w:val="a"/>
    <w:rsid w:val="00CE3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43">
    <w:name w:val="xl143"/>
    <w:basedOn w:val="a"/>
    <w:rsid w:val="00CE3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44">
    <w:name w:val="xl144"/>
    <w:basedOn w:val="a"/>
    <w:rsid w:val="00CE37A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45">
    <w:name w:val="xl145"/>
    <w:basedOn w:val="a"/>
    <w:rsid w:val="00CE3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46">
    <w:name w:val="xl146"/>
    <w:basedOn w:val="a"/>
    <w:rsid w:val="00CE3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/>
      <w:sz w:val="16"/>
      <w:szCs w:val="16"/>
    </w:rPr>
  </w:style>
  <w:style w:type="paragraph" w:customStyle="1" w:styleId="xl147">
    <w:name w:val="xl147"/>
    <w:basedOn w:val="a"/>
    <w:rsid w:val="00CE3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/>
      <w:sz w:val="16"/>
      <w:szCs w:val="16"/>
    </w:rPr>
  </w:style>
  <w:style w:type="paragraph" w:customStyle="1" w:styleId="xl148">
    <w:name w:val="xl148"/>
    <w:basedOn w:val="a"/>
    <w:rsid w:val="00CE3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49">
    <w:name w:val="xl149"/>
    <w:basedOn w:val="a"/>
    <w:rsid w:val="00CE3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50">
    <w:name w:val="xl150"/>
    <w:basedOn w:val="a"/>
    <w:rsid w:val="00CE3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b/>
      <w:bCs/>
      <w:sz w:val="16"/>
      <w:szCs w:val="16"/>
    </w:rPr>
  </w:style>
  <w:style w:type="paragraph" w:customStyle="1" w:styleId="xl151">
    <w:name w:val="xl151"/>
    <w:basedOn w:val="a"/>
    <w:rsid w:val="00CE3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52">
    <w:name w:val="xl152"/>
    <w:basedOn w:val="a"/>
    <w:rsid w:val="00CE37A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53">
    <w:name w:val="xl153"/>
    <w:basedOn w:val="a"/>
    <w:rsid w:val="00CE37A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54">
    <w:name w:val="xl154"/>
    <w:basedOn w:val="a"/>
    <w:rsid w:val="00CE37A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55">
    <w:name w:val="xl155"/>
    <w:basedOn w:val="a"/>
    <w:rsid w:val="00CE3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156">
    <w:name w:val="xl156"/>
    <w:basedOn w:val="a"/>
    <w:rsid w:val="00CE3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57">
    <w:name w:val="xl157"/>
    <w:basedOn w:val="a"/>
    <w:rsid w:val="00CE3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58">
    <w:name w:val="xl158"/>
    <w:basedOn w:val="a"/>
    <w:rsid w:val="00CE3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59">
    <w:name w:val="xl159"/>
    <w:basedOn w:val="a"/>
    <w:rsid w:val="00CE37A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60">
    <w:name w:val="xl160"/>
    <w:basedOn w:val="a"/>
    <w:rsid w:val="00CE37A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/>
      <w:sz w:val="18"/>
      <w:szCs w:val="18"/>
    </w:rPr>
  </w:style>
  <w:style w:type="paragraph" w:customStyle="1" w:styleId="xl161">
    <w:name w:val="xl161"/>
    <w:basedOn w:val="a"/>
    <w:rsid w:val="00CE3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62">
    <w:name w:val="xl162"/>
    <w:basedOn w:val="a"/>
    <w:rsid w:val="00CE3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63">
    <w:name w:val="xl163"/>
    <w:basedOn w:val="a"/>
    <w:rsid w:val="00CE37A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64">
    <w:name w:val="xl164"/>
    <w:basedOn w:val="a"/>
    <w:rsid w:val="00CE3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65">
    <w:name w:val="xl165"/>
    <w:basedOn w:val="a"/>
    <w:rsid w:val="00CE3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66">
    <w:name w:val="xl166"/>
    <w:basedOn w:val="a"/>
    <w:rsid w:val="00CE37A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b/>
      <w:bCs/>
      <w:sz w:val="18"/>
      <w:szCs w:val="18"/>
    </w:rPr>
  </w:style>
  <w:style w:type="paragraph" w:customStyle="1" w:styleId="xl167">
    <w:name w:val="xl167"/>
    <w:basedOn w:val="a"/>
    <w:rsid w:val="00CE37A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16"/>
      <w:szCs w:val="16"/>
    </w:rPr>
  </w:style>
  <w:style w:type="paragraph" w:customStyle="1" w:styleId="xl168">
    <w:name w:val="xl168"/>
    <w:basedOn w:val="a"/>
    <w:rsid w:val="00CE37A5"/>
    <w:pPr>
      <w:spacing w:before="100" w:beforeAutospacing="1" w:after="100" w:afterAutospacing="1"/>
    </w:pPr>
    <w:rPr>
      <w:rFonts w:eastAsia="Times New Roman"/>
      <w:b/>
      <w:bCs/>
    </w:rPr>
  </w:style>
  <w:style w:type="paragraph" w:customStyle="1" w:styleId="xl169">
    <w:name w:val="xl169"/>
    <w:basedOn w:val="a"/>
    <w:rsid w:val="00CE3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18"/>
      <w:szCs w:val="18"/>
    </w:rPr>
  </w:style>
  <w:style w:type="paragraph" w:customStyle="1" w:styleId="xl170">
    <w:name w:val="xl170"/>
    <w:basedOn w:val="a"/>
    <w:rsid w:val="00CE3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18"/>
      <w:szCs w:val="18"/>
    </w:rPr>
  </w:style>
  <w:style w:type="paragraph" w:customStyle="1" w:styleId="xl171">
    <w:name w:val="xl171"/>
    <w:basedOn w:val="a"/>
    <w:rsid w:val="00CE37A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72">
    <w:name w:val="xl172"/>
    <w:basedOn w:val="a"/>
    <w:rsid w:val="00CE37A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73">
    <w:name w:val="xl173"/>
    <w:basedOn w:val="a"/>
    <w:rsid w:val="00CE37A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74">
    <w:name w:val="xl174"/>
    <w:basedOn w:val="a"/>
    <w:rsid w:val="00CE37A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75">
    <w:name w:val="xl175"/>
    <w:basedOn w:val="a"/>
    <w:rsid w:val="00CE3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</w:rPr>
  </w:style>
  <w:style w:type="paragraph" w:customStyle="1" w:styleId="xl176">
    <w:name w:val="xl176"/>
    <w:basedOn w:val="a"/>
    <w:rsid w:val="00CE37A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18"/>
      <w:szCs w:val="18"/>
    </w:rPr>
  </w:style>
  <w:style w:type="paragraph" w:customStyle="1" w:styleId="xl177">
    <w:name w:val="xl177"/>
    <w:basedOn w:val="a"/>
    <w:rsid w:val="00CE37A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78">
    <w:name w:val="xl178"/>
    <w:basedOn w:val="a"/>
    <w:rsid w:val="00CE3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79">
    <w:name w:val="xl179"/>
    <w:basedOn w:val="a"/>
    <w:rsid w:val="00CE3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0">
    <w:name w:val="xl180"/>
    <w:basedOn w:val="a"/>
    <w:rsid w:val="00CE3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81">
    <w:name w:val="xl181"/>
    <w:basedOn w:val="a"/>
    <w:rsid w:val="00CE37A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eastAsia="Times New Roman"/>
      <w:sz w:val="18"/>
      <w:szCs w:val="18"/>
    </w:rPr>
  </w:style>
  <w:style w:type="paragraph" w:customStyle="1" w:styleId="xl182">
    <w:name w:val="xl182"/>
    <w:basedOn w:val="a"/>
    <w:rsid w:val="00CE37A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3">
    <w:name w:val="xl183"/>
    <w:basedOn w:val="a"/>
    <w:rsid w:val="00CE37A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84">
    <w:name w:val="xl184"/>
    <w:basedOn w:val="a"/>
    <w:rsid w:val="00CE37A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85">
    <w:name w:val="xl185"/>
    <w:basedOn w:val="a"/>
    <w:rsid w:val="00CE37A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eastAsia="Times New Roman"/>
      <w:b/>
      <w:bCs/>
      <w:sz w:val="18"/>
      <w:szCs w:val="18"/>
    </w:rPr>
  </w:style>
  <w:style w:type="paragraph" w:customStyle="1" w:styleId="xl186">
    <w:name w:val="xl186"/>
    <w:basedOn w:val="a"/>
    <w:rsid w:val="00CE37A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7">
    <w:name w:val="xl187"/>
    <w:basedOn w:val="a"/>
    <w:rsid w:val="00CE37A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88">
    <w:name w:val="xl188"/>
    <w:basedOn w:val="a"/>
    <w:rsid w:val="00CE37A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9">
    <w:name w:val="xl189"/>
    <w:basedOn w:val="a"/>
    <w:rsid w:val="00CE37A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90">
    <w:name w:val="xl190"/>
    <w:basedOn w:val="a"/>
    <w:rsid w:val="00CE3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numbering" w:customStyle="1" w:styleId="61">
    <w:name w:val="Нет списка6"/>
    <w:next w:val="a2"/>
    <w:uiPriority w:val="99"/>
    <w:semiHidden/>
    <w:unhideWhenUsed/>
    <w:rsid w:val="00CE37A5"/>
  </w:style>
  <w:style w:type="paragraph" w:customStyle="1" w:styleId="xl191">
    <w:name w:val="xl191"/>
    <w:basedOn w:val="a"/>
    <w:rsid w:val="00CE3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numbering" w:customStyle="1" w:styleId="7">
    <w:name w:val="Нет списка7"/>
    <w:next w:val="a2"/>
    <w:uiPriority w:val="99"/>
    <w:semiHidden/>
    <w:unhideWhenUsed/>
    <w:rsid w:val="00CE37A5"/>
  </w:style>
  <w:style w:type="paragraph" w:customStyle="1" w:styleId="xl192">
    <w:name w:val="xl192"/>
    <w:basedOn w:val="a"/>
    <w:rsid w:val="00CE37A5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193">
    <w:name w:val="xl193"/>
    <w:basedOn w:val="a"/>
    <w:rsid w:val="00CE3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94">
    <w:name w:val="xl194"/>
    <w:basedOn w:val="a"/>
    <w:rsid w:val="00CE3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95">
    <w:name w:val="xl195"/>
    <w:basedOn w:val="a"/>
    <w:rsid w:val="00CE3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18"/>
      <w:szCs w:val="18"/>
    </w:rPr>
  </w:style>
  <w:style w:type="paragraph" w:customStyle="1" w:styleId="xl196">
    <w:name w:val="xl196"/>
    <w:basedOn w:val="a"/>
    <w:rsid w:val="00CE3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8"/>
      <w:szCs w:val="18"/>
    </w:rPr>
  </w:style>
  <w:style w:type="paragraph" w:customStyle="1" w:styleId="xl197">
    <w:name w:val="xl197"/>
    <w:basedOn w:val="a"/>
    <w:rsid w:val="00CE37A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98">
    <w:name w:val="xl198"/>
    <w:basedOn w:val="a"/>
    <w:rsid w:val="00CE3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99">
    <w:name w:val="xl199"/>
    <w:basedOn w:val="a"/>
    <w:rsid w:val="00CE3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200">
    <w:name w:val="xl200"/>
    <w:basedOn w:val="a"/>
    <w:rsid w:val="00CE37A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201">
    <w:name w:val="xl201"/>
    <w:basedOn w:val="a"/>
    <w:rsid w:val="00CE37A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character" w:styleId="af8">
    <w:name w:val="Strong"/>
    <w:uiPriority w:val="22"/>
    <w:qFormat/>
    <w:rsid w:val="00CE37A5"/>
    <w:rPr>
      <w:b/>
      <w:bCs/>
    </w:rPr>
  </w:style>
  <w:style w:type="character" w:styleId="af9">
    <w:name w:val="Intense Emphasis"/>
    <w:uiPriority w:val="21"/>
    <w:qFormat/>
    <w:rsid w:val="00CE37A5"/>
    <w:rPr>
      <w:i/>
      <w:iCs/>
      <w:color w:val="5B9BD5"/>
    </w:rPr>
  </w:style>
  <w:style w:type="character" w:styleId="afa">
    <w:name w:val="Subtle Emphasis"/>
    <w:uiPriority w:val="19"/>
    <w:qFormat/>
    <w:rsid w:val="00CE37A5"/>
    <w:rPr>
      <w:i/>
      <w:iCs/>
      <w:color w:val="404040"/>
    </w:rPr>
  </w:style>
  <w:style w:type="character" w:styleId="afb">
    <w:name w:val="Subtle Reference"/>
    <w:uiPriority w:val="31"/>
    <w:qFormat/>
    <w:rsid w:val="00CE37A5"/>
    <w:rPr>
      <w:smallCaps/>
      <w:color w:val="5A5A5A"/>
    </w:rPr>
  </w:style>
  <w:style w:type="numbering" w:customStyle="1" w:styleId="8">
    <w:name w:val="Нет списка8"/>
    <w:next w:val="a2"/>
    <w:uiPriority w:val="99"/>
    <w:semiHidden/>
    <w:unhideWhenUsed/>
    <w:rsid w:val="00CE37A5"/>
  </w:style>
  <w:style w:type="paragraph" w:styleId="afc">
    <w:name w:val="Body Text First Indent"/>
    <w:basedOn w:val="ac"/>
    <w:link w:val="afd"/>
    <w:uiPriority w:val="99"/>
    <w:semiHidden/>
    <w:unhideWhenUsed/>
    <w:rsid w:val="00CE37A5"/>
    <w:pPr>
      <w:spacing w:after="0"/>
      <w:ind w:firstLine="360"/>
    </w:pPr>
    <w:rPr>
      <w:rFonts w:ascii="Times New Roman" w:eastAsia="Calibri" w:hAnsi="Times New Roman"/>
      <w:szCs w:val="24"/>
    </w:rPr>
  </w:style>
  <w:style w:type="character" w:customStyle="1" w:styleId="afd">
    <w:name w:val="Красная строка Знак"/>
    <w:basedOn w:val="ad"/>
    <w:link w:val="afc"/>
    <w:uiPriority w:val="99"/>
    <w:semiHidden/>
    <w:rsid w:val="00CE37A5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0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E37A5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CE37A5"/>
    <w:pPr>
      <w:keepNext/>
      <w:keepLines/>
      <w:spacing w:before="240" w:line="259" w:lineRule="auto"/>
      <w:outlineLvl w:val="0"/>
    </w:pPr>
    <w:rPr>
      <w:rFonts w:ascii="Calibri Light" w:eastAsia="Times New Roman" w:hAnsi="Calibri Light"/>
      <w:color w:val="2E74B5"/>
      <w:sz w:val="32"/>
      <w:szCs w:val="32"/>
      <w:lang w:eastAsia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CE37A5"/>
    <w:pPr>
      <w:keepNext/>
      <w:keepLines/>
      <w:spacing w:before="40" w:line="259" w:lineRule="auto"/>
      <w:outlineLvl w:val="1"/>
    </w:pPr>
    <w:rPr>
      <w:rFonts w:ascii="Calibri Light" w:eastAsia="Times New Roman" w:hAnsi="Calibri Light"/>
      <w:color w:val="2E74B5"/>
      <w:sz w:val="26"/>
      <w:szCs w:val="26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E37A5"/>
    <w:rPr>
      <w:rFonts w:ascii="Calibri Light" w:eastAsia="Times New Roman" w:hAnsi="Calibri Light" w:cs="Times New Roman"/>
      <w:color w:val="2E74B5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CE37A5"/>
    <w:rPr>
      <w:rFonts w:ascii="Calibri Light" w:eastAsia="Times New Roman" w:hAnsi="Calibri Light" w:cs="Times New Roman"/>
      <w:color w:val="2E74B5"/>
      <w:sz w:val="26"/>
      <w:szCs w:val="26"/>
    </w:rPr>
  </w:style>
  <w:style w:type="paragraph" w:styleId="a3">
    <w:name w:val="Balloon Text"/>
    <w:basedOn w:val="a"/>
    <w:link w:val="a4"/>
    <w:uiPriority w:val="99"/>
    <w:unhideWhenUsed/>
    <w:rsid w:val="00CE37A5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rsid w:val="00CE37A5"/>
    <w:rPr>
      <w:rFonts w:ascii="Tahoma" w:eastAsia="Calibri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nhideWhenUsed/>
    <w:rsid w:val="00CE37A5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CE37A5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nhideWhenUsed/>
    <w:rsid w:val="00CE37A5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CE37A5"/>
    <w:rPr>
      <w:rFonts w:ascii="Times New Roman" w:eastAsia="Calibri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rsid w:val="00CE37A5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0"/>
      <w:szCs w:val="20"/>
    </w:rPr>
  </w:style>
  <w:style w:type="paragraph" w:styleId="a9">
    <w:name w:val="No Spacing"/>
    <w:uiPriority w:val="1"/>
    <w:qFormat/>
    <w:rsid w:val="00CE37A5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a">
    <w:name w:val="List Paragraph"/>
    <w:basedOn w:val="a"/>
    <w:uiPriority w:val="34"/>
    <w:qFormat/>
    <w:rsid w:val="00CE37A5"/>
    <w:pPr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character" w:customStyle="1" w:styleId="apple-converted-space">
    <w:name w:val="apple-converted-space"/>
    <w:rsid w:val="00CE37A5"/>
  </w:style>
  <w:style w:type="paragraph" w:styleId="ab">
    <w:name w:val="Normal (Web)"/>
    <w:basedOn w:val="a"/>
    <w:uiPriority w:val="99"/>
    <w:rsid w:val="00CE37A5"/>
    <w:pPr>
      <w:spacing w:before="33" w:after="33"/>
    </w:pPr>
    <w:rPr>
      <w:rFonts w:ascii="Arial" w:eastAsia="Arial Unicode MS" w:hAnsi="Arial" w:cs="Arial"/>
      <w:color w:val="332E2D"/>
      <w:spacing w:val="2"/>
    </w:rPr>
  </w:style>
  <w:style w:type="paragraph" w:styleId="ac">
    <w:name w:val="Body Text"/>
    <w:basedOn w:val="a"/>
    <w:link w:val="ad"/>
    <w:rsid w:val="00CE37A5"/>
    <w:pPr>
      <w:spacing w:after="120"/>
    </w:pPr>
    <w:rPr>
      <w:rFonts w:ascii="Arial" w:eastAsia="Times New Roman" w:hAnsi="Arial"/>
      <w:szCs w:val="20"/>
    </w:rPr>
  </w:style>
  <w:style w:type="character" w:customStyle="1" w:styleId="ad">
    <w:name w:val="Основной текст Знак"/>
    <w:basedOn w:val="a0"/>
    <w:link w:val="ac"/>
    <w:rsid w:val="00CE37A5"/>
    <w:rPr>
      <w:rFonts w:ascii="Arial" w:eastAsia="Times New Roman" w:hAnsi="Arial" w:cs="Times New Roman"/>
      <w:sz w:val="24"/>
      <w:szCs w:val="20"/>
      <w:lang w:eastAsia="ru-RU"/>
    </w:rPr>
  </w:style>
  <w:style w:type="paragraph" w:customStyle="1" w:styleId="21">
    <w:name w:val="Обычный2"/>
    <w:rsid w:val="00CE37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1">
    <w:name w:val="Обычный11"/>
    <w:rsid w:val="00CE37A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msonormalmrcssattr">
    <w:name w:val="msonormal_mr_css_attr"/>
    <w:basedOn w:val="a"/>
    <w:rsid w:val="00CE37A5"/>
    <w:pPr>
      <w:spacing w:before="100" w:beforeAutospacing="1" w:after="100" w:afterAutospacing="1"/>
    </w:pPr>
    <w:rPr>
      <w:rFonts w:eastAsia="Times New Roman"/>
    </w:rPr>
  </w:style>
  <w:style w:type="table" w:styleId="ae">
    <w:name w:val="Table Grid"/>
    <w:basedOn w:val="a1"/>
    <w:uiPriority w:val="39"/>
    <w:rsid w:val="00CE37A5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WW8Num1z0">
    <w:name w:val="WW8Num1z0"/>
    <w:rsid w:val="00CE37A5"/>
    <w:rPr>
      <w:rFonts w:ascii="Arial" w:hAnsi="Arial" w:cs="Arial" w:hint="default"/>
      <w:sz w:val="24"/>
      <w:szCs w:val="24"/>
    </w:rPr>
  </w:style>
  <w:style w:type="character" w:customStyle="1" w:styleId="WW8Num1z1">
    <w:name w:val="WW8Num1z1"/>
    <w:rsid w:val="00CE37A5"/>
    <w:rPr>
      <w:rFonts w:ascii="Arial" w:hAnsi="Arial" w:cs="Arial" w:hint="default"/>
      <w:sz w:val="24"/>
    </w:rPr>
  </w:style>
  <w:style w:type="character" w:customStyle="1" w:styleId="WW8Num2z0">
    <w:name w:val="WW8Num2z0"/>
    <w:rsid w:val="00CE37A5"/>
  </w:style>
  <w:style w:type="character" w:customStyle="1" w:styleId="WW8Num2z1">
    <w:name w:val="WW8Num2z1"/>
    <w:rsid w:val="00CE37A5"/>
  </w:style>
  <w:style w:type="character" w:customStyle="1" w:styleId="WW8Num2z2">
    <w:name w:val="WW8Num2z2"/>
    <w:rsid w:val="00CE37A5"/>
  </w:style>
  <w:style w:type="character" w:customStyle="1" w:styleId="WW8Num2z3">
    <w:name w:val="WW8Num2z3"/>
    <w:rsid w:val="00CE37A5"/>
  </w:style>
  <w:style w:type="character" w:customStyle="1" w:styleId="WW8Num2z4">
    <w:name w:val="WW8Num2z4"/>
    <w:rsid w:val="00CE37A5"/>
  </w:style>
  <w:style w:type="character" w:customStyle="1" w:styleId="WW8Num2z5">
    <w:name w:val="WW8Num2z5"/>
    <w:rsid w:val="00CE37A5"/>
  </w:style>
  <w:style w:type="character" w:customStyle="1" w:styleId="WW8Num2z6">
    <w:name w:val="WW8Num2z6"/>
    <w:rsid w:val="00CE37A5"/>
  </w:style>
  <w:style w:type="character" w:customStyle="1" w:styleId="WW8Num2z7">
    <w:name w:val="WW8Num2z7"/>
    <w:rsid w:val="00CE37A5"/>
  </w:style>
  <w:style w:type="character" w:customStyle="1" w:styleId="WW8Num2z8">
    <w:name w:val="WW8Num2z8"/>
    <w:rsid w:val="00CE37A5"/>
  </w:style>
  <w:style w:type="character" w:customStyle="1" w:styleId="WW8Num3z0">
    <w:name w:val="WW8Num3z0"/>
    <w:rsid w:val="00CE37A5"/>
    <w:rPr>
      <w:rFonts w:hint="default"/>
    </w:rPr>
  </w:style>
  <w:style w:type="character" w:customStyle="1" w:styleId="WW8Num4z0">
    <w:name w:val="WW8Num4z0"/>
    <w:rsid w:val="00CE37A5"/>
    <w:rPr>
      <w:rFonts w:hint="default"/>
      <w:sz w:val="24"/>
    </w:rPr>
  </w:style>
  <w:style w:type="character" w:customStyle="1" w:styleId="WW8Num4z1">
    <w:name w:val="WW8Num4z1"/>
    <w:rsid w:val="00CE37A5"/>
  </w:style>
  <w:style w:type="character" w:customStyle="1" w:styleId="WW8Num4z2">
    <w:name w:val="WW8Num4z2"/>
    <w:rsid w:val="00CE37A5"/>
  </w:style>
  <w:style w:type="character" w:customStyle="1" w:styleId="WW8Num4z3">
    <w:name w:val="WW8Num4z3"/>
    <w:rsid w:val="00CE37A5"/>
  </w:style>
  <w:style w:type="character" w:customStyle="1" w:styleId="WW8Num4z4">
    <w:name w:val="WW8Num4z4"/>
    <w:rsid w:val="00CE37A5"/>
  </w:style>
  <w:style w:type="character" w:customStyle="1" w:styleId="WW8Num4z5">
    <w:name w:val="WW8Num4z5"/>
    <w:rsid w:val="00CE37A5"/>
  </w:style>
  <w:style w:type="character" w:customStyle="1" w:styleId="WW8Num4z6">
    <w:name w:val="WW8Num4z6"/>
    <w:rsid w:val="00CE37A5"/>
  </w:style>
  <w:style w:type="character" w:customStyle="1" w:styleId="WW8Num4z7">
    <w:name w:val="WW8Num4z7"/>
    <w:rsid w:val="00CE37A5"/>
  </w:style>
  <w:style w:type="character" w:customStyle="1" w:styleId="WW8Num4z8">
    <w:name w:val="WW8Num4z8"/>
    <w:rsid w:val="00CE37A5"/>
  </w:style>
  <w:style w:type="character" w:customStyle="1" w:styleId="WW8Num5z0">
    <w:name w:val="WW8Num5z0"/>
    <w:rsid w:val="00CE37A5"/>
    <w:rPr>
      <w:rFonts w:ascii="Arial" w:hAnsi="Arial" w:cs="Arial" w:hint="default"/>
      <w:sz w:val="24"/>
      <w:szCs w:val="24"/>
    </w:rPr>
  </w:style>
  <w:style w:type="character" w:customStyle="1" w:styleId="WW8Num6z0">
    <w:name w:val="WW8Num6z0"/>
    <w:rsid w:val="00CE37A5"/>
    <w:rPr>
      <w:rFonts w:hint="default"/>
    </w:rPr>
  </w:style>
  <w:style w:type="character" w:customStyle="1" w:styleId="6">
    <w:name w:val="Основной шрифт абзаца6"/>
    <w:rsid w:val="00CE37A5"/>
  </w:style>
  <w:style w:type="character" w:customStyle="1" w:styleId="WW8Num1z2">
    <w:name w:val="WW8Num1z2"/>
    <w:rsid w:val="00CE37A5"/>
  </w:style>
  <w:style w:type="character" w:customStyle="1" w:styleId="WW8Num1z3">
    <w:name w:val="WW8Num1z3"/>
    <w:rsid w:val="00CE37A5"/>
  </w:style>
  <w:style w:type="character" w:customStyle="1" w:styleId="WW8Num1z4">
    <w:name w:val="WW8Num1z4"/>
    <w:rsid w:val="00CE37A5"/>
  </w:style>
  <w:style w:type="character" w:customStyle="1" w:styleId="WW8Num1z5">
    <w:name w:val="WW8Num1z5"/>
    <w:rsid w:val="00CE37A5"/>
  </w:style>
  <w:style w:type="character" w:customStyle="1" w:styleId="WW8Num1z6">
    <w:name w:val="WW8Num1z6"/>
    <w:rsid w:val="00CE37A5"/>
  </w:style>
  <w:style w:type="character" w:customStyle="1" w:styleId="WW8Num1z7">
    <w:name w:val="WW8Num1z7"/>
    <w:rsid w:val="00CE37A5"/>
  </w:style>
  <w:style w:type="character" w:customStyle="1" w:styleId="WW8Num1z8">
    <w:name w:val="WW8Num1z8"/>
    <w:rsid w:val="00CE37A5"/>
  </w:style>
  <w:style w:type="character" w:customStyle="1" w:styleId="5">
    <w:name w:val="Основной шрифт абзаца5"/>
    <w:rsid w:val="00CE37A5"/>
  </w:style>
  <w:style w:type="character" w:customStyle="1" w:styleId="4">
    <w:name w:val="Основной шрифт абзаца4"/>
    <w:rsid w:val="00CE37A5"/>
  </w:style>
  <w:style w:type="character" w:customStyle="1" w:styleId="3">
    <w:name w:val="Основной шрифт абзаца3"/>
    <w:rsid w:val="00CE37A5"/>
  </w:style>
  <w:style w:type="character" w:customStyle="1" w:styleId="22">
    <w:name w:val="Основной шрифт абзаца2"/>
    <w:rsid w:val="00CE37A5"/>
  </w:style>
  <w:style w:type="character" w:customStyle="1" w:styleId="WW8Num5z1">
    <w:name w:val="WW8Num5z1"/>
    <w:rsid w:val="00CE37A5"/>
  </w:style>
  <w:style w:type="character" w:customStyle="1" w:styleId="WW8Num5z2">
    <w:name w:val="WW8Num5z2"/>
    <w:rsid w:val="00CE37A5"/>
  </w:style>
  <w:style w:type="character" w:customStyle="1" w:styleId="WW8Num5z3">
    <w:name w:val="WW8Num5z3"/>
    <w:rsid w:val="00CE37A5"/>
  </w:style>
  <w:style w:type="character" w:customStyle="1" w:styleId="WW8Num5z4">
    <w:name w:val="WW8Num5z4"/>
    <w:rsid w:val="00CE37A5"/>
  </w:style>
  <w:style w:type="character" w:customStyle="1" w:styleId="WW8Num5z5">
    <w:name w:val="WW8Num5z5"/>
    <w:rsid w:val="00CE37A5"/>
  </w:style>
  <w:style w:type="character" w:customStyle="1" w:styleId="WW8Num5z6">
    <w:name w:val="WW8Num5z6"/>
    <w:rsid w:val="00CE37A5"/>
  </w:style>
  <w:style w:type="character" w:customStyle="1" w:styleId="WW8Num5z7">
    <w:name w:val="WW8Num5z7"/>
    <w:rsid w:val="00CE37A5"/>
  </w:style>
  <w:style w:type="character" w:customStyle="1" w:styleId="WW8Num5z8">
    <w:name w:val="WW8Num5z8"/>
    <w:rsid w:val="00CE37A5"/>
  </w:style>
  <w:style w:type="character" w:customStyle="1" w:styleId="WW8Num7z0">
    <w:name w:val="WW8Num7z0"/>
    <w:rsid w:val="00CE37A5"/>
  </w:style>
  <w:style w:type="character" w:customStyle="1" w:styleId="WW8Num7z1">
    <w:name w:val="WW8Num7z1"/>
    <w:rsid w:val="00CE37A5"/>
  </w:style>
  <w:style w:type="character" w:customStyle="1" w:styleId="WW8Num7z2">
    <w:name w:val="WW8Num7z2"/>
    <w:rsid w:val="00CE37A5"/>
  </w:style>
  <w:style w:type="character" w:customStyle="1" w:styleId="WW8Num7z3">
    <w:name w:val="WW8Num7z3"/>
    <w:rsid w:val="00CE37A5"/>
  </w:style>
  <w:style w:type="character" w:customStyle="1" w:styleId="WW8Num7z4">
    <w:name w:val="WW8Num7z4"/>
    <w:rsid w:val="00CE37A5"/>
  </w:style>
  <w:style w:type="character" w:customStyle="1" w:styleId="WW8Num7z5">
    <w:name w:val="WW8Num7z5"/>
    <w:rsid w:val="00CE37A5"/>
  </w:style>
  <w:style w:type="character" w:customStyle="1" w:styleId="WW8Num7z6">
    <w:name w:val="WW8Num7z6"/>
    <w:rsid w:val="00CE37A5"/>
  </w:style>
  <w:style w:type="character" w:customStyle="1" w:styleId="WW8Num7z7">
    <w:name w:val="WW8Num7z7"/>
    <w:rsid w:val="00CE37A5"/>
  </w:style>
  <w:style w:type="character" w:customStyle="1" w:styleId="WW8Num7z8">
    <w:name w:val="WW8Num7z8"/>
    <w:rsid w:val="00CE37A5"/>
  </w:style>
  <w:style w:type="character" w:customStyle="1" w:styleId="WW8Num8z0">
    <w:name w:val="WW8Num8z0"/>
    <w:rsid w:val="00CE37A5"/>
  </w:style>
  <w:style w:type="character" w:customStyle="1" w:styleId="WW8Num8z1">
    <w:name w:val="WW8Num8z1"/>
    <w:rsid w:val="00CE37A5"/>
  </w:style>
  <w:style w:type="character" w:customStyle="1" w:styleId="WW8Num8z2">
    <w:name w:val="WW8Num8z2"/>
    <w:rsid w:val="00CE37A5"/>
  </w:style>
  <w:style w:type="character" w:customStyle="1" w:styleId="WW8Num8z3">
    <w:name w:val="WW8Num8z3"/>
    <w:rsid w:val="00CE37A5"/>
  </w:style>
  <w:style w:type="character" w:customStyle="1" w:styleId="WW8Num8z4">
    <w:name w:val="WW8Num8z4"/>
    <w:rsid w:val="00CE37A5"/>
  </w:style>
  <w:style w:type="character" w:customStyle="1" w:styleId="WW8Num8z5">
    <w:name w:val="WW8Num8z5"/>
    <w:rsid w:val="00CE37A5"/>
  </w:style>
  <w:style w:type="character" w:customStyle="1" w:styleId="WW8Num8z6">
    <w:name w:val="WW8Num8z6"/>
    <w:rsid w:val="00CE37A5"/>
  </w:style>
  <w:style w:type="character" w:customStyle="1" w:styleId="WW8Num8z7">
    <w:name w:val="WW8Num8z7"/>
    <w:rsid w:val="00CE37A5"/>
  </w:style>
  <w:style w:type="character" w:customStyle="1" w:styleId="WW8Num8z8">
    <w:name w:val="WW8Num8z8"/>
    <w:rsid w:val="00CE37A5"/>
  </w:style>
  <w:style w:type="character" w:customStyle="1" w:styleId="WW8Num9z0">
    <w:name w:val="WW8Num9z0"/>
    <w:rsid w:val="00CE37A5"/>
  </w:style>
  <w:style w:type="character" w:customStyle="1" w:styleId="WW8Num9z1">
    <w:name w:val="WW8Num9z1"/>
    <w:rsid w:val="00CE37A5"/>
  </w:style>
  <w:style w:type="character" w:customStyle="1" w:styleId="WW8Num9z2">
    <w:name w:val="WW8Num9z2"/>
    <w:rsid w:val="00CE37A5"/>
  </w:style>
  <w:style w:type="character" w:customStyle="1" w:styleId="WW8Num9z3">
    <w:name w:val="WW8Num9z3"/>
    <w:rsid w:val="00CE37A5"/>
  </w:style>
  <w:style w:type="character" w:customStyle="1" w:styleId="WW8Num9z4">
    <w:name w:val="WW8Num9z4"/>
    <w:rsid w:val="00CE37A5"/>
  </w:style>
  <w:style w:type="character" w:customStyle="1" w:styleId="WW8Num9z5">
    <w:name w:val="WW8Num9z5"/>
    <w:rsid w:val="00CE37A5"/>
  </w:style>
  <w:style w:type="character" w:customStyle="1" w:styleId="WW8Num9z6">
    <w:name w:val="WW8Num9z6"/>
    <w:rsid w:val="00CE37A5"/>
  </w:style>
  <w:style w:type="character" w:customStyle="1" w:styleId="WW8Num9z7">
    <w:name w:val="WW8Num9z7"/>
    <w:rsid w:val="00CE37A5"/>
  </w:style>
  <w:style w:type="character" w:customStyle="1" w:styleId="WW8Num9z8">
    <w:name w:val="WW8Num9z8"/>
    <w:rsid w:val="00CE37A5"/>
  </w:style>
  <w:style w:type="character" w:customStyle="1" w:styleId="WW8Num10z0">
    <w:name w:val="WW8Num10z0"/>
    <w:rsid w:val="00CE37A5"/>
  </w:style>
  <w:style w:type="character" w:customStyle="1" w:styleId="WW8Num10z1">
    <w:name w:val="WW8Num10z1"/>
    <w:rsid w:val="00CE37A5"/>
  </w:style>
  <w:style w:type="character" w:customStyle="1" w:styleId="WW8Num10z2">
    <w:name w:val="WW8Num10z2"/>
    <w:rsid w:val="00CE37A5"/>
  </w:style>
  <w:style w:type="character" w:customStyle="1" w:styleId="WW8Num10z3">
    <w:name w:val="WW8Num10z3"/>
    <w:rsid w:val="00CE37A5"/>
  </w:style>
  <w:style w:type="character" w:customStyle="1" w:styleId="WW8Num10z4">
    <w:name w:val="WW8Num10z4"/>
    <w:rsid w:val="00CE37A5"/>
  </w:style>
  <w:style w:type="character" w:customStyle="1" w:styleId="WW8Num10z5">
    <w:name w:val="WW8Num10z5"/>
    <w:rsid w:val="00CE37A5"/>
  </w:style>
  <w:style w:type="character" w:customStyle="1" w:styleId="WW8Num10z6">
    <w:name w:val="WW8Num10z6"/>
    <w:rsid w:val="00CE37A5"/>
  </w:style>
  <w:style w:type="character" w:customStyle="1" w:styleId="WW8Num10z7">
    <w:name w:val="WW8Num10z7"/>
    <w:rsid w:val="00CE37A5"/>
  </w:style>
  <w:style w:type="character" w:customStyle="1" w:styleId="WW8Num10z8">
    <w:name w:val="WW8Num10z8"/>
    <w:rsid w:val="00CE37A5"/>
  </w:style>
  <w:style w:type="character" w:customStyle="1" w:styleId="WW8Num11z0">
    <w:name w:val="WW8Num11z0"/>
    <w:rsid w:val="00CE37A5"/>
  </w:style>
  <w:style w:type="character" w:customStyle="1" w:styleId="WW8Num11z2">
    <w:name w:val="WW8Num11z2"/>
    <w:rsid w:val="00CE37A5"/>
  </w:style>
  <w:style w:type="character" w:customStyle="1" w:styleId="WW8Num11z3">
    <w:name w:val="WW8Num11z3"/>
    <w:rsid w:val="00CE37A5"/>
  </w:style>
  <w:style w:type="character" w:customStyle="1" w:styleId="WW8Num11z4">
    <w:name w:val="WW8Num11z4"/>
    <w:rsid w:val="00CE37A5"/>
  </w:style>
  <w:style w:type="character" w:customStyle="1" w:styleId="WW8Num11z5">
    <w:name w:val="WW8Num11z5"/>
    <w:rsid w:val="00CE37A5"/>
  </w:style>
  <w:style w:type="character" w:customStyle="1" w:styleId="WW8Num11z6">
    <w:name w:val="WW8Num11z6"/>
    <w:rsid w:val="00CE37A5"/>
  </w:style>
  <w:style w:type="character" w:customStyle="1" w:styleId="WW8Num11z7">
    <w:name w:val="WW8Num11z7"/>
    <w:rsid w:val="00CE37A5"/>
  </w:style>
  <w:style w:type="character" w:customStyle="1" w:styleId="WW8Num11z8">
    <w:name w:val="WW8Num11z8"/>
    <w:rsid w:val="00CE37A5"/>
  </w:style>
  <w:style w:type="character" w:customStyle="1" w:styleId="WW8Num12z0">
    <w:name w:val="WW8Num12z0"/>
    <w:rsid w:val="00CE37A5"/>
  </w:style>
  <w:style w:type="character" w:customStyle="1" w:styleId="WW8Num12z1">
    <w:name w:val="WW8Num12z1"/>
    <w:rsid w:val="00CE37A5"/>
  </w:style>
  <w:style w:type="character" w:customStyle="1" w:styleId="WW8Num12z2">
    <w:name w:val="WW8Num12z2"/>
    <w:rsid w:val="00CE37A5"/>
  </w:style>
  <w:style w:type="character" w:customStyle="1" w:styleId="WW8Num12z3">
    <w:name w:val="WW8Num12z3"/>
    <w:rsid w:val="00CE37A5"/>
  </w:style>
  <w:style w:type="character" w:customStyle="1" w:styleId="WW8Num12z4">
    <w:name w:val="WW8Num12z4"/>
    <w:rsid w:val="00CE37A5"/>
  </w:style>
  <w:style w:type="character" w:customStyle="1" w:styleId="WW8Num12z5">
    <w:name w:val="WW8Num12z5"/>
    <w:rsid w:val="00CE37A5"/>
  </w:style>
  <w:style w:type="character" w:customStyle="1" w:styleId="WW8Num12z6">
    <w:name w:val="WW8Num12z6"/>
    <w:rsid w:val="00CE37A5"/>
  </w:style>
  <w:style w:type="character" w:customStyle="1" w:styleId="WW8Num12z7">
    <w:name w:val="WW8Num12z7"/>
    <w:rsid w:val="00CE37A5"/>
  </w:style>
  <w:style w:type="character" w:customStyle="1" w:styleId="WW8Num12z8">
    <w:name w:val="WW8Num12z8"/>
    <w:rsid w:val="00CE37A5"/>
  </w:style>
  <w:style w:type="character" w:customStyle="1" w:styleId="WW8Num13z0">
    <w:name w:val="WW8Num13z0"/>
    <w:rsid w:val="00CE37A5"/>
  </w:style>
  <w:style w:type="character" w:customStyle="1" w:styleId="WW8Num13z2">
    <w:name w:val="WW8Num13z2"/>
    <w:rsid w:val="00CE37A5"/>
  </w:style>
  <w:style w:type="character" w:customStyle="1" w:styleId="WW8Num13z3">
    <w:name w:val="WW8Num13z3"/>
    <w:rsid w:val="00CE37A5"/>
  </w:style>
  <w:style w:type="character" w:customStyle="1" w:styleId="WW8Num13z4">
    <w:name w:val="WW8Num13z4"/>
    <w:rsid w:val="00CE37A5"/>
  </w:style>
  <w:style w:type="character" w:customStyle="1" w:styleId="WW8Num13z5">
    <w:name w:val="WW8Num13z5"/>
    <w:rsid w:val="00CE37A5"/>
  </w:style>
  <w:style w:type="character" w:customStyle="1" w:styleId="WW8Num13z6">
    <w:name w:val="WW8Num13z6"/>
    <w:rsid w:val="00CE37A5"/>
  </w:style>
  <w:style w:type="character" w:customStyle="1" w:styleId="WW8Num13z7">
    <w:name w:val="WW8Num13z7"/>
    <w:rsid w:val="00CE37A5"/>
  </w:style>
  <w:style w:type="character" w:customStyle="1" w:styleId="WW8Num13z8">
    <w:name w:val="WW8Num13z8"/>
    <w:rsid w:val="00CE37A5"/>
  </w:style>
  <w:style w:type="character" w:customStyle="1" w:styleId="WW8Num14z0">
    <w:name w:val="WW8Num14z0"/>
    <w:rsid w:val="00CE37A5"/>
  </w:style>
  <w:style w:type="character" w:customStyle="1" w:styleId="WW8Num14z2">
    <w:name w:val="WW8Num14z2"/>
    <w:rsid w:val="00CE37A5"/>
  </w:style>
  <w:style w:type="character" w:customStyle="1" w:styleId="WW8Num14z3">
    <w:name w:val="WW8Num14z3"/>
    <w:rsid w:val="00CE37A5"/>
  </w:style>
  <w:style w:type="character" w:customStyle="1" w:styleId="WW8Num14z4">
    <w:name w:val="WW8Num14z4"/>
    <w:rsid w:val="00CE37A5"/>
  </w:style>
  <w:style w:type="character" w:customStyle="1" w:styleId="WW8Num14z5">
    <w:name w:val="WW8Num14z5"/>
    <w:rsid w:val="00CE37A5"/>
  </w:style>
  <w:style w:type="character" w:customStyle="1" w:styleId="WW8Num14z6">
    <w:name w:val="WW8Num14z6"/>
    <w:rsid w:val="00CE37A5"/>
  </w:style>
  <w:style w:type="character" w:customStyle="1" w:styleId="WW8Num14z7">
    <w:name w:val="WW8Num14z7"/>
    <w:rsid w:val="00CE37A5"/>
  </w:style>
  <w:style w:type="character" w:customStyle="1" w:styleId="WW8Num14z8">
    <w:name w:val="WW8Num14z8"/>
    <w:rsid w:val="00CE37A5"/>
  </w:style>
  <w:style w:type="character" w:customStyle="1" w:styleId="WW8Num15z0">
    <w:name w:val="WW8Num15z0"/>
    <w:rsid w:val="00CE37A5"/>
  </w:style>
  <w:style w:type="character" w:customStyle="1" w:styleId="WW8Num15z1">
    <w:name w:val="WW8Num15z1"/>
    <w:rsid w:val="00CE37A5"/>
  </w:style>
  <w:style w:type="character" w:customStyle="1" w:styleId="WW8Num15z2">
    <w:name w:val="WW8Num15z2"/>
    <w:rsid w:val="00CE37A5"/>
  </w:style>
  <w:style w:type="character" w:customStyle="1" w:styleId="WW8Num15z3">
    <w:name w:val="WW8Num15z3"/>
    <w:rsid w:val="00CE37A5"/>
  </w:style>
  <w:style w:type="character" w:customStyle="1" w:styleId="WW8Num15z4">
    <w:name w:val="WW8Num15z4"/>
    <w:rsid w:val="00CE37A5"/>
  </w:style>
  <w:style w:type="character" w:customStyle="1" w:styleId="WW8Num15z5">
    <w:name w:val="WW8Num15z5"/>
    <w:rsid w:val="00CE37A5"/>
  </w:style>
  <w:style w:type="character" w:customStyle="1" w:styleId="WW8Num15z6">
    <w:name w:val="WW8Num15z6"/>
    <w:rsid w:val="00CE37A5"/>
  </w:style>
  <w:style w:type="character" w:customStyle="1" w:styleId="WW8Num15z7">
    <w:name w:val="WW8Num15z7"/>
    <w:rsid w:val="00CE37A5"/>
  </w:style>
  <w:style w:type="character" w:customStyle="1" w:styleId="WW8Num15z8">
    <w:name w:val="WW8Num15z8"/>
    <w:rsid w:val="00CE37A5"/>
  </w:style>
  <w:style w:type="character" w:customStyle="1" w:styleId="WW8Num16z0">
    <w:name w:val="WW8Num16z0"/>
    <w:rsid w:val="00CE37A5"/>
  </w:style>
  <w:style w:type="character" w:customStyle="1" w:styleId="WW8Num16z2">
    <w:name w:val="WW8Num16z2"/>
    <w:rsid w:val="00CE37A5"/>
  </w:style>
  <w:style w:type="character" w:customStyle="1" w:styleId="WW8Num16z3">
    <w:name w:val="WW8Num16z3"/>
    <w:rsid w:val="00CE37A5"/>
  </w:style>
  <w:style w:type="character" w:customStyle="1" w:styleId="WW8Num16z4">
    <w:name w:val="WW8Num16z4"/>
    <w:rsid w:val="00CE37A5"/>
  </w:style>
  <w:style w:type="character" w:customStyle="1" w:styleId="WW8Num16z5">
    <w:name w:val="WW8Num16z5"/>
    <w:rsid w:val="00CE37A5"/>
  </w:style>
  <w:style w:type="character" w:customStyle="1" w:styleId="WW8Num16z6">
    <w:name w:val="WW8Num16z6"/>
    <w:rsid w:val="00CE37A5"/>
  </w:style>
  <w:style w:type="character" w:customStyle="1" w:styleId="WW8Num16z7">
    <w:name w:val="WW8Num16z7"/>
    <w:rsid w:val="00CE37A5"/>
  </w:style>
  <w:style w:type="character" w:customStyle="1" w:styleId="WW8Num16z8">
    <w:name w:val="WW8Num16z8"/>
    <w:rsid w:val="00CE37A5"/>
  </w:style>
  <w:style w:type="character" w:customStyle="1" w:styleId="WW8Num17z0">
    <w:name w:val="WW8Num17z0"/>
    <w:rsid w:val="00CE37A5"/>
  </w:style>
  <w:style w:type="character" w:customStyle="1" w:styleId="WW8Num17z1">
    <w:name w:val="WW8Num17z1"/>
    <w:rsid w:val="00CE37A5"/>
  </w:style>
  <w:style w:type="character" w:customStyle="1" w:styleId="WW8Num17z2">
    <w:name w:val="WW8Num17z2"/>
    <w:rsid w:val="00CE37A5"/>
  </w:style>
  <w:style w:type="character" w:customStyle="1" w:styleId="WW8Num17z3">
    <w:name w:val="WW8Num17z3"/>
    <w:rsid w:val="00CE37A5"/>
  </w:style>
  <w:style w:type="character" w:customStyle="1" w:styleId="WW8Num17z4">
    <w:name w:val="WW8Num17z4"/>
    <w:rsid w:val="00CE37A5"/>
  </w:style>
  <w:style w:type="character" w:customStyle="1" w:styleId="WW8Num17z5">
    <w:name w:val="WW8Num17z5"/>
    <w:rsid w:val="00CE37A5"/>
  </w:style>
  <w:style w:type="character" w:customStyle="1" w:styleId="WW8Num17z6">
    <w:name w:val="WW8Num17z6"/>
    <w:rsid w:val="00CE37A5"/>
  </w:style>
  <w:style w:type="character" w:customStyle="1" w:styleId="WW8Num17z7">
    <w:name w:val="WW8Num17z7"/>
    <w:rsid w:val="00CE37A5"/>
  </w:style>
  <w:style w:type="character" w:customStyle="1" w:styleId="WW8Num17z8">
    <w:name w:val="WW8Num17z8"/>
    <w:rsid w:val="00CE37A5"/>
  </w:style>
  <w:style w:type="character" w:customStyle="1" w:styleId="WW8Num18z0">
    <w:name w:val="WW8Num18z0"/>
    <w:rsid w:val="00CE37A5"/>
  </w:style>
  <w:style w:type="character" w:customStyle="1" w:styleId="WW8Num18z1">
    <w:name w:val="WW8Num18z1"/>
    <w:rsid w:val="00CE37A5"/>
  </w:style>
  <w:style w:type="character" w:customStyle="1" w:styleId="WW8Num18z2">
    <w:name w:val="WW8Num18z2"/>
    <w:rsid w:val="00CE37A5"/>
  </w:style>
  <w:style w:type="character" w:customStyle="1" w:styleId="WW8Num18z3">
    <w:name w:val="WW8Num18z3"/>
    <w:rsid w:val="00CE37A5"/>
  </w:style>
  <w:style w:type="character" w:customStyle="1" w:styleId="WW8Num18z4">
    <w:name w:val="WW8Num18z4"/>
    <w:rsid w:val="00CE37A5"/>
  </w:style>
  <w:style w:type="character" w:customStyle="1" w:styleId="WW8Num18z5">
    <w:name w:val="WW8Num18z5"/>
    <w:rsid w:val="00CE37A5"/>
  </w:style>
  <w:style w:type="character" w:customStyle="1" w:styleId="WW8Num18z6">
    <w:name w:val="WW8Num18z6"/>
    <w:rsid w:val="00CE37A5"/>
  </w:style>
  <w:style w:type="character" w:customStyle="1" w:styleId="WW8Num18z7">
    <w:name w:val="WW8Num18z7"/>
    <w:rsid w:val="00CE37A5"/>
  </w:style>
  <w:style w:type="character" w:customStyle="1" w:styleId="WW8Num18z8">
    <w:name w:val="WW8Num18z8"/>
    <w:rsid w:val="00CE37A5"/>
  </w:style>
  <w:style w:type="character" w:customStyle="1" w:styleId="WW8Num19z0">
    <w:name w:val="WW8Num19z0"/>
    <w:rsid w:val="00CE37A5"/>
  </w:style>
  <w:style w:type="character" w:customStyle="1" w:styleId="WW8Num19z1">
    <w:name w:val="WW8Num19z1"/>
    <w:rsid w:val="00CE37A5"/>
  </w:style>
  <w:style w:type="character" w:customStyle="1" w:styleId="WW8Num19z2">
    <w:name w:val="WW8Num19z2"/>
    <w:rsid w:val="00CE37A5"/>
  </w:style>
  <w:style w:type="character" w:customStyle="1" w:styleId="WW8Num19z3">
    <w:name w:val="WW8Num19z3"/>
    <w:rsid w:val="00CE37A5"/>
  </w:style>
  <w:style w:type="character" w:customStyle="1" w:styleId="WW8Num19z4">
    <w:name w:val="WW8Num19z4"/>
    <w:rsid w:val="00CE37A5"/>
  </w:style>
  <w:style w:type="character" w:customStyle="1" w:styleId="WW8Num19z5">
    <w:name w:val="WW8Num19z5"/>
    <w:rsid w:val="00CE37A5"/>
  </w:style>
  <w:style w:type="character" w:customStyle="1" w:styleId="WW8Num19z6">
    <w:name w:val="WW8Num19z6"/>
    <w:rsid w:val="00CE37A5"/>
  </w:style>
  <w:style w:type="character" w:customStyle="1" w:styleId="WW8Num19z7">
    <w:name w:val="WW8Num19z7"/>
    <w:rsid w:val="00CE37A5"/>
  </w:style>
  <w:style w:type="character" w:customStyle="1" w:styleId="WW8Num19z8">
    <w:name w:val="WW8Num19z8"/>
    <w:rsid w:val="00CE37A5"/>
  </w:style>
  <w:style w:type="character" w:customStyle="1" w:styleId="WW8Num20z0">
    <w:name w:val="WW8Num20z0"/>
    <w:rsid w:val="00CE37A5"/>
  </w:style>
  <w:style w:type="character" w:customStyle="1" w:styleId="WW8Num20z1">
    <w:name w:val="WW8Num20z1"/>
    <w:rsid w:val="00CE37A5"/>
  </w:style>
  <w:style w:type="character" w:customStyle="1" w:styleId="WW8Num20z2">
    <w:name w:val="WW8Num20z2"/>
    <w:rsid w:val="00CE37A5"/>
  </w:style>
  <w:style w:type="character" w:customStyle="1" w:styleId="WW8Num20z3">
    <w:name w:val="WW8Num20z3"/>
    <w:rsid w:val="00CE37A5"/>
  </w:style>
  <w:style w:type="character" w:customStyle="1" w:styleId="WW8Num20z4">
    <w:name w:val="WW8Num20z4"/>
    <w:rsid w:val="00CE37A5"/>
  </w:style>
  <w:style w:type="character" w:customStyle="1" w:styleId="WW8Num20z5">
    <w:name w:val="WW8Num20z5"/>
    <w:rsid w:val="00CE37A5"/>
  </w:style>
  <w:style w:type="character" w:customStyle="1" w:styleId="WW8Num20z6">
    <w:name w:val="WW8Num20z6"/>
    <w:rsid w:val="00CE37A5"/>
  </w:style>
  <w:style w:type="character" w:customStyle="1" w:styleId="WW8Num20z7">
    <w:name w:val="WW8Num20z7"/>
    <w:rsid w:val="00CE37A5"/>
  </w:style>
  <w:style w:type="character" w:customStyle="1" w:styleId="WW8Num20z8">
    <w:name w:val="WW8Num20z8"/>
    <w:rsid w:val="00CE37A5"/>
  </w:style>
  <w:style w:type="character" w:customStyle="1" w:styleId="WW8Num21z0">
    <w:name w:val="WW8Num21z0"/>
    <w:rsid w:val="00CE37A5"/>
  </w:style>
  <w:style w:type="character" w:customStyle="1" w:styleId="WW8Num21z2">
    <w:name w:val="WW8Num21z2"/>
    <w:rsid w:val="00CE37A5"/>
  </w:style>
  <w:style w:type="character" w:customStyle="1" w:styleId="WW8Num21z3">
    <w:name w:val="WW8Num21z3"/>
    <w:rsid w:val="00CE37A5"/>
  </w:style>
  <w:style w:type="character" w:customStyle="1" w:styleId="WW8Num21z4">
    <w:name w:val="WW8Num21z4"/>
    <w:rsid w:val="00CE37A5"/>
  </w:style>
  <w:style w:type="character" w:customStyle="1" w:styleId="WW8Num21z5">
    <w:name w:val="WW8Num21z5"/>
    <w:rsid w:val="00CE37A5"/>
  </w:style>
  <w:style w:type="character" w:customStyle="1" w:styleId="WW8Num21z6">
    <w:name w:val="WW8Num21z6"/>
    <w:rsid w:val="00CE37A5"/>
  </w:style>
  <w:style w:type="character" w:customStyle="1" w:styleId="WW8Num21z7">
    <w:name w:val="WW8Num21z7"/>
    <w:rsid w:val="00CE37A5"/>
  </w:style>
  <w:style w:type="character" w:customStyle="1" w:styleId="WW8Num21z8">
    <w:name w:val="WW8Num21z8"/>
    <w:rsid w:val="00CE37A5"/>
  </w:style>
  <w:style w:type="character" w:customStyle="1" w:styleId="WW8Num22z0">
    <w:name w:val="WW8Num22z0"/>
    <w:rsid w:val="00CE37A5"/>
  </w:style>
  <w:style w:type="character" w:customStyle="1" w:styleId="WW8Num22z1">
    <w:name w:val="WW8Num22z1"/>
    <w:rsid w:val="00CE37A5"/>
  </w:style>
  <w:style w:type="character" w:customStyle="1" w:styleId="WW8Num22z2">
    <w:name w:val="WW8Num22z2"/>
    <w:rsid w:val="00CE37A5"/>
  </w:style>
  <w:style w:type="character" w:customStyle="1" w:styleId="WW8Num22z3">
    <w:name w:val="WW8Num22z3"/>
    <w:rsid w:val="00CE37A5"/>
  </w:style>
  <w:style w:type="character" w:customStyle="1" w:styleId="WW8Num22z4">
    <w:name w:val="WW8Num22z4"/>
    <w:rsid w:val="00CE37A5"/>
  </w:style>
  <w:style w:type="character" w:customStyle="1" w:styleId="WW8Num22z5">
    <w:name w:val="WW8Num22z5"/>
    <w:rsid w:val="00CE37A5"/>
  </w:style>
  <w:style w:type="character" w:customStyle="1" w:styleId="WW8Num22z6">
    <w:name w:val="WW8Num22z6"/>
    <w:rsid w:val="00CE37A5"/>
  </w:style>
  <w:style w:type="character" w:customStyle="1" w:styleId="WW8Num22z7">
    <w:name w:val="WW8Num22z7"/>
    <w:rsid w:val="00CE37A5"/>
  </w:style>
  <w:style w:type="character" w:customStyle="1" w:styleId="WW8Num22z8">
    <w:name w:val="WW8Num22z8"/>
    <w:rsid w:val="00CE37A5"/>
  </w:style>
  <w:style w:type="character" w:customStyle="1" w:styleId="WW8Num23z0">
    <w:name w:val="WW8Num23z0"/>
    <w:rsid w:val="00CE37A5"/>
  </w:style>
  <w:style w:type="character" w:customStyle="1" w:styleId="WW8Num23z2">
    <w:name w:val="WW8Num23z2"/>
    <w:rsid w:val="00CE37A5"/>
  </w:style>
  <w:style w:type="character" w:customStyle="1" w:styleId="WW8Num23z3">
    <w:name w:val="WW8Num23z3"/>
    <w:rsid w:val="00CE37A5"/>
  </w:style>
  <w:style w:type="character" w:customStyle="1" w:styleId="WW8Num23z4">
    <w:name w:val="WW8Num23z4"/>
    <w:rsid w:val="00CE37A5"/>
  </w:style>
  <w:style w:type="character" w:customStyle="1" w:styleId="WW8Num23z5">
    <w:name w:val="WW8Num23z5"/>
    <w:rsid w:val="00CE37A5"/>
  </w:style>
  <w:style w:type="character" w:customStyle="1" w:styleId="WW8Num23z6">
    <w:name w:val="WW8Num23z6"/>
    <w:rsid w:val="00CE37A5"/>
  </w:style>
  <w:style w:type="character" w:customStyle="1" w:styleId="WW8Num23z7">
    <w:name w:val="WW8Num23z7"/>
    <w:rsid w:val="00CE37A5"/>
  </w:style>
  <w:style w:type="character" w:customStyle="1" w:styleId="WW8Num23z8">
    <w:name w:val="WW8Num23z8"/>
    <w:rsid w:val="00CE37A5"/>
  </w:style>
  <w:style w:type="character" w:customStyle="1" w:styleId="WW8Num24z0">
    <w:name w:val="WW8Num24z0"/>
    <w:rsid w:val="00CE37A5"/>
  </w:style>
  <w:style w:type="character" w:customStyle="1" w:styleId="WW8Num24z1">
    <w:name w:val="WW8Num24z1"/>
    <w:rsid w:val="00CE37A5"/>
  </w:style>
  <w:style w:type="character" w:customStyle="1" w:styleId="WW8Num24z2">
    <w:name w:val="WW8Num24z2"/>
    <w:rsid w:val="00CE37A5"/>
  </w:style>
  <w:style w:type="character" w:customStyle="1" w:styleId="WW8Num24z3">
    <w:name w:val="WW8Num24z3"/>
    <w:rsid w:val="00CE37A5"/>
  </w:style>
  <w:style w:type="character" w:customStyle="1" w:styleId="WW8Num24z4">
    <w:name w:val="WW8Num24z4"/>
    <w:rsid w:val="00CE37A5"/>
  </w:style>
  <w:style w:type="character" w:customStyle="1" w:styleId="WW8Num24z5">
    <w:name w:val="WW8Num24z5"/>
    <w:rsid w:val="00CE37A5"/>
  </w:style>
  <w:style w:type="character" w:customStyle="1" w:styleId="WW8Num24z6">
    <w:name w:val="WW8Num24z6"/>
    <w:rsid w:val="00CE37A5"/>
  </w:style>
  <w:style w:type="character" w:customStyle="1" w:styleId="WW8Num24z7">
    <w:name w:val="WW8Num24z7"/>
    <w:rsid w:val="00CE37A5"/>
  </w:style>
  <w:style w:type="character" w:customStyle="1" w:styleId="WW8Num24z8">
    <w:name w:val="WW8Num24z8"/>
    <w:rsid w:val="00CE37A5"/>
  </w:style>
  <w:style w:type="character" w:customStyle="1" w:styleId="WW8Num25z0">
    <w:name w:val="WW8Num25z0"/>
    <w:rsid w:val="00CE37A5"/>
  </w:style>
  <w:style w:type="character" w:customStyle="1" w:styleId="WW8Num26z0">
    <w:name w:val="WW8Num26z0"/>
    <w:rsid w:val="00CE37A5"/>
  </w:style>
  <w:style w:type="character" w:customStyle="1" w:styleId="WW8Num26z1">
    <w:name w:val="WW8Num26z1"/>
    <w:rsid w:val="00CE37A5"/>
  </w:style>
  <w:style w:type="character" w:customStyle="1" w:styleId="WW8Num26z2">
    <w:name w:val="WW8Num26z2"/>
    <w:rsid w:val="00CE37A5"/>
  </w:style>
  <w:style w:type="character" w:customStyle="1" w:styleId="WW8Num26z3">
    <w:name w:val="WW8Num26z3"/>
    <w:rsid w:val="00CE37A5"/>
  </w:style>
  <w:style w:type="character" w:customStyle="1" w:styleId="WW8Num26z4">
    <w:name w:val="WW8Num26z4"/>
    <w:rsid w:val="00CE37A5"/>
  </w:style>
  <w:style w:type="character" w:customStyle="1" w:styleId="WW8Num26z5">
    <w:name w:val="WW8Num26z5"/>
    <w:rsid w:val="00CE37A5"/>
  </w:style>
  <w:style w:type="character" w:customStyle="1" w:styleId="WW8Num26z6">
    <w:name w:val="WW8Num26z6"/>
    <w:rsid w:val="00CE37A5"/>
  </w:style>
  <w:style w:type="character" w:customStyle="1" w:styleId="WW8Num26z7">
    <w:name w:val="WW8Num26z7"/>
    <w:rsid w:val="00CE37A5"/>
  </w:style>
  <w:style w:type="character" w:customStyle="1" w:styleId="WW8Num26z8">
    <w:name w:val="WW8Num26z8"/>
    <w:rsid w:val="00CE37A5"/>
  </w:style>
  <w:style w:type="character" w:customStyle="1" w:styleId="12">
    <w:name w:val="Основной шрифт абзаца1"/>
    <w:rsid w:val="00CE37A5"/>
  </w:style>
  <w:style w:type="character" w:styleId="af">
    <w:name w:val="Hyperlink"/>
    <w:uiPriority w:val="99"/>
    <w:rsid w:val="00CE37A5"/>
    <w:rPr>
      <w:color w:val="0000FF"/>
      <w:u w:val="single"/>
    </w:rPr>
  </w:style>
  <w:style w:type="character" w:styleId="af0">
    <w:name w:val="FollowedHyperlink"/>
    <w:uiPriority w:val="99"/>
    <w:rsid w:val="00CE37A5"/>
    <w:rPr>
      <w:color w:val="800080"/>
      <w:u w:val="single"/>
    </w:rPr>
  </w:style>
  <w:style w:type="paragraph" w:customStyle="1" w:styleId="af1">
    <w:name w:val="Заголовок"/>
    <w:basedOn w:val="a"/>
    <w:next w:val="ac"/>
    <w:rsid w:val="00CE37A5"/>
    <w:pPr>
      <w:keepNext/>
      <w:suppressAutoHyphens/>
      <w:spacing w:before="240" w:after="120"/>
    </w:pPr>
    <w:rPr>
      <w:rFonts w:ascii="Liberation Sans" w:eastAsia="Microsoft YaHei" w:hAnsi="Liberation Sans" w:cs="Mangal"/>
      <w:sz w:val="28"/>
      <w:szCs w:val="28"/>
      <w:lang w:eastAsia="zh-CN"/>
    </w:rPr>
  </w:style>
  <w:style w:type="paragraph" w:styleId="af2">
    <w:name w:val="List"/>
    <w:basedOn w:val="ac"/>
    <w:rsid w:val="00CE37A5"/>
    <w:pPr>
      <w:suppressAutoHyphens/>
      <w:spacing w:after="140" w:line="288" w:lineRule="auto"/>
    </w:pPr>
    <w:rPr>
      <w:rFonts w:ascii="Times New Roman" w:hAnsi="Times New Roman" w:cs="Mangal"/>
      <w:sz w:val="20"/>
      <w:lang w:eastAsia="zh-CN"/>
    </w:rPr>
  </w:style>
  <w:style w:type="paragraph" w:styleId="af3">
    <w:name w:val="caption"/>
    <w:basedOn w:val="a"/>
    <w:qFormat/>
    <w:rsid w:val="00CE37A5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60">
    <w:name w:val="Указатель6"/>
    <w:basedOn w:val="a"/>
    <w:rsid w:val="00CE37A5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50">
    <w:name w:val="Название объекта5"/>
    <w:basedOn w:val="a"/>
    <w:rsid w:val="00CE37A5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51">
    <w:name w:val="Указатель5"/>
    <w:basedOn w:val="a"/>
    <w:rsid w:val="00CE37A5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40">
    <w:name w:val="Название объекта4"/>
    <w:basedOn w:val="a"/>
    <w:rsid w:val="00CE37A5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41">
    <w:name w:val="Указатель4"/>
    <w:basedOn w:val="a"/>
    <w:rsid w:val="00CE37A5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30">
    <w:name w:val="Название объекта3"/>
    <w:basedOn w:val="a"/>
    <w:rsid w:val="00CE37A5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31">
    <w:name w:val="Указатель3"/>
    <w:basedOn w:val="a"/>
    <w:rsid w:val="00CE37A5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23">
    <w:name w:val="Название объекта2"/>
    <w:basedOn w:val="a"/>
    <w:rsid w:val="00CE37A5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24">
    <w:name w:val="Указатель2"/>
    <w:basedOn w:val="a"/>
    <w:rsid w:val="00CE37A5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customStyle="1" w:styleId="13">
    <w:name w:val="Название объекта1"/>
    <w:basedOn w:val="a"/>
    <w:rsid w:val="00CE37A5"/>
    <w:pPr>
      <w:suppressLineNumbers/>
      <w:suppressAutoHyphens/>
      <w:spacing w:before="120" w:after="120"/>
    </w:pPr>
    <w:rPr>
      <w:rFonts w:eastAsia="Times New Roman" w:cs="Mangal"/>
      <w:i/>
      <w:iCs/>
      <w:lang w:eastAsia="zh-CN"/>
    </w:rPr>
  </w:style>
  <w:style w:type="paragraph" w:customStyle="1" w:styleId="14">
    <w:name w:val="Указатель1"/>
    <w:basedOn w:val="a"/>
    <w:rsid w:val="00CE37A5"/>
    <w:pPr>
      <w:suppressLineNumbers/>
      <w:suppressAutoHyphens/>
    </w:pPr>
    <w:rPr>
      <w:rFonts w:eastAsia="Times New Roman" w:cs="Mangal"/>
      <w:sz w:val="20"/>
      <w:szCs w:val="20"/>
      <w:lang w:eastAsia="zh-CN"/>
    </w:rPr>
  </w:style>
  <w:style w:type="paragraph" w:styleId="af4">
    <w:name w:val="Body Text Indent"/>
    <w:basedOn w:val="a"/>
    <w:link w:val="af5"/>
    <w:rsid w:val="00CE37A5"/>
    <w:pPr>
      <w:suppressAutoHyphens/>
      <w:jc w:val="center"/>
    </w:pPr>
    <w:rPr>
      <w:rFonts w:eastAsia="Times New Roman"/>
      <w:position w:val="-27"/>
      <w:sz w:val="28"/>
      <w:szCs w:val="20"/>
      <w:lang w:eastAsia="zh-CN"/>
    </w:rPr>
  </w:style>
  <w:style w:type="character" w:customStyle="1" w:styleId="af5">
    <w:name w:val="Основной текст с отступом Знак"/>
    <w:basedOn w:val="a0"/>
    <w:link w:val="af4"/>
    <w:rsid w:val="00CE37A5"/>
    <w:rPr>
      <w:rFonts w:ascii="Times New Roman" w:eastAsia="Times New Roman" w:hAnsi="Times New Roman" w:cs="Times New Roman"/>
      <w:position w:val="-27"/>
      <w:sz w:val="28"/>
      <w:szCs w:val="20"/>
      <w:lang w:eastAsia="zh-CN"/>
    </w:rPr>
  </w:style>
  <w:style w:type="paragraph" w:customStyle="1" w:styleId="210">
    <w:name w:val="Основной текст 21"/>
    <w:basedOn w:val="a"/>
    <w:rsid w:val="00CE37A5"/>
    <w:pPr>
      <w:suppressAutoHyphens/>
      <w:spacing w:after="120" w:line="480" w:lineRule="auto"/>
    </w:pPr>
    <w:rPr>
      <w:rFonts w:eastAsia="Times New Roman"/>
      <w:sz w:val="20"/>
      <w:szCs w:val="20"/>
      <w:lang w:eastAsia="zh-CN"/>
    </w:rPr>
  </w:style>
  <w:style w:type="paragraph" w:customStyle="1" w:styleId="xl22">
    <w:name w:val="xl22"/>
    <w:basedOn w:val="a"/>
    <w:rsid w:val="00CE37A5"/>
    <w:pP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23">
    <w:name w:val="xl23"/>
    <w:basedOn w:val="a"/>
    <w:rsid w:val="00CE37A5"/>
    <w:pPr>
      <w:pBdr>
        <w:top w:val="none" w:sz="0" w:space="0" w:color="000000"/>
        <w:left w:val="none" w:sz="0" w:space="0" w:color="000000"/>
        <w:bottom w:val="single" w:sz="8" w:space="0" w:color="000000"/>
        <w:right w:val="none" w:sz="0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4">
    <w:name w:val="xl24"/>
    <w:basedOn w:val="a"/>
    <w:rsid w:val="00CE37A5"/>
    <w:pPr>
      <w:pBdr>
        <w:top w:val="single" w:sz="8" w:space="0" w:color="000000"/>
        <w:left w:val="single" w:sz="8" w:space="0" w:color="000000"/>
        <w:bottom w:val="none" w:sz="0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5">
    <w:name w:val="xl25"/>
    <w:basedOn w:val="a"/>
    <w:rsid w:val="00CE37A5"/>
    <w:pPr>
      <w:pBdr>
        <w:top w:val="none" w:sz="0" w:space="0" w:color="000000"/>
        <w:left w:val="single" w:sz="8" w:space="0" w:color="000000"/>
        <w:bottom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6">
    <w:name w:val="xl26"/>
    <w:basedOn w:val="a"/>
    <w:rsid w:val="00CE37A5"/>
    <w:pPr>
      <w:pBdr>
        <w:top w:val="single" w:sz="8" w:space="0" w:color="000000"/>
        <w:left w:val="none" w:sz="0" w:space="0" w:color="000000"/>
        <w:bottom w:val="single" w:sz="8" w:space="0" w:color="000000"/>
        <w:right w:val="none" w:sz="0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7">
    <w:name w:val="xl27"/>
    <w:basedOn w:val="a"/>
    <w:rsid w:val="00CE37A5"/>
    <w:pPr>
      <w:pBdr>
        <w:top w:val="single" w:sz="8" w:space="0" w:color="000000"/>
        <w:left w:val="single" w:sz="8" w:space="0" w:color="000000"/>
        <w:bottom w:val="single" w:sz="8" w:space="0" w:color="000000"/>
        <w:right w:val="none" w:sz="0" w:space="0" w:color="000000"/>
      </w:pBdr>
      <w:suppressAutoHyphens/>
      <w:spacing w:before="280" w:after="280"/>
    </w:pPr>
    <w:rPr>
      <w:rFonts w:eastAsia="Times New Roman"/>
      <w:b/>
      <w:bCs/>
      <w:sz w:val="22"/>
      <w:szCs w:val="22"/>
      <w:lang w:eastAsia="zh-CN"/>
    </w:rPr>
  </w:style>
  <w:style w:type="paragraph" w:customStyle="1" w:styleId="xl28">
    <w:name w:val="xl28"/>
    <w:basedOn w:val="a"/>
    <w:rsid w:val="00CE37A5"/>
    <w:pP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29">
    <w:name w:val="xl29"/>
    <w:basedOn w:val="a"/>
    <w:rsid w:val="00CE37A5"/>
    <w:pPr>
      <w:suppressAutoHyphens/>
      <w:spacing w:before="280" w:after="280"/>
    </w:pPr>
    <w:rPr>
      <w:rFonts w:eastAsia="Times New Roman"/>
      <w:b/>
      <w:bCs/>
      <w:sz w:val="22"/>
      <w:szCs w:val="22"/>
      <w:lang w:eastAsia="zh-CN"/>
    </w:rPr>
  </w:style>
  <w:style w:type="paragraph" w:customStyle="1" w:styleId="xl30">
    <w:name w:val="xl30"/>
    <w:basedOn w:val="a"/>
    <w:rsid w:val="00CE37A5"/>
    <w:pPr>
      <w:pBdr>
        <w:top w:val="none" w:sz="0" w:space="0" w:color="000000"/>
        <w:left w:val="single" w:sz="8" w:space="0" w:color="000000"/>
        <w:bottom w:val="none" w:sz="0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31">
    <w:name w:val="xl31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32">
    <w:name w:val="xl32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33">
    <w:name w:val="xl33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34">
    <w:name w:val="xl34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35">
    <w:name w:val="xl35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36">
    <w:name w:val="xl36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37">
    <w:name w:val="xl37"/>
    <w:basedOn w:val="a"/>
    <w:rsid w:val="00CE37A5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38">
    <w:name w:val="xl38"/>
    <w:basedOn w:val="a"/>
    <w:rsid w:val="00CE37A5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39">
    <w:name w:val="xl39"/>
    <w:basedOn w:val="a"/>
    <w:rsid w:val="00CE37A5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40">
    <w:name w:val="xl40"/>
    <w:basedOn w:val="a"/>
    <w:rsid w:val="00CE37A5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41">
    <w:name w:val="xl41"/>
    <w:basedOn w:val="a"/>
    <w:rsid w:val="00CE37A5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42">
    <w:name w:val="xl42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43">
    <w:name w:val="xl43"/>
    <w:basedOn w:val="a"/>
    <w:rsid w:val="00CE37A5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44">
    <w:name w:val="xl44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45">
    <w:name w:val="xl45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46">
    <w:name w:val="xl46"/>
    <w:basedOn w:val="a"/>
    <w:rsid w:val="00CE37A5"/>
    <w:pPr>
      <w:pBdr>
        <w:top w:val="none" w:sz="0" w:space="0" w:color="000000"/>
        <w:left w:val="single" w:sz="8" w:space="0" w:color="000000"/>
        <w:bottom w:val="none" w:sz="0" w:space="0" w:color="000000"/>
        <w:right w:val="none" w:sz="0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47">
    <w:name w:val="xl47"/>
    <w:basedOn w:val="a"/>
    <w:rsid w:val="00CE37A5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48">
    <w:name w:val="xl48"/>
    <w:basedOn w:val="a"/>
    <w:rsid w:val="00CE37A5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49">
    <w:name w:val="xl49"/>
    <w:basedOn w:val="a"/>
    <w:rsid w:val="00CE37A5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50">
    <w:name w:val="xl50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1">
    <w:name w:val="xl51"/>
    <w:basedOn w:val="a"/>
    <w:rsid w:val="00CE37A5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52">
    <w:name w:val="xl52"/>
    <w:basedOn w:val="a"/>
    <w:rsid w:val="00CE37A5"/>
    <w:pPr>
      <w:pBdr>
        <w:top w:val="none" w:sz="0" w:space="0" w:color="000000"/>
        <w:left w:val="single" w:sz="8" w:space="0" w:color="000000"/>
        <w:bottom w:val="single" w:sz="8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53">
    <w:name w:val="xl53"/>
    <w:basedOn w:val="a"/>
    <w:rsid w:val="00CE37A5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4">
    <w:name w:val="xl54"/>
    <w:basedOn w:val="a"/>
    <w:rsid w:val="00CE37A5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5">
    <w:name w:val="xl55"/>
    <w:basedOn w:val="a"/>
    <w:rsid w:val="00CE37A5"/>
    <w:pPr>
      <w:pBdr>
        <w:top w:val="none" w:sz="0" w:space="0" w:color="000000"/>
        <w:left w:val="single" w:sz="8" w:space="0" w:color="000000"/>
        <w:bottom w:val="single" w:sz="8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56">
    <w:name w:val="xl56"/>
    <w:basedOn w:val="a"/>
    <w:rsid w:val="00CE37A5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57">
    <w:name w:val="xl57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58">
    <w:name w:val="xl58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59">
    <w:name w:val="xl59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0">
    <w:name w:val="xl60"/>
    <w:basedOn w:val="a"/>
    <w:rsid w:val="00CE37A5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1">
    <w:name w:val="xl61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2">
    <w:name w:val="xl62"/>
    <w:basedOn w:val="a"/>
    <w:rsid w:val="00CE37A5"/>
    <w:pPr>
      <w:pBdr>
        <w:top w:val="single" w:sz="8" w:space="0" w:color="000000"/>
        <w:left w:val="single" w:sz="8" w:space="0" w:color="000000"/>
        <w:bottom w:val="none" w:sz="0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63">
    <w:name w:val="xl63"/>
    <w:basedOn w:val="a"/>
    <w:rsid w:val="00CE37A5"/>
    <w:pPr>
      <w:pBdr>
        <w:top w:val="single" w:sz="8" w:space="0" w:color="000000"/>
        <w:left w:val="single" w:sz="4" w:space="0" w:color="000000"/>
        <w:bottom w:val="none" w:sz="0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4">
    <w:name w:val="xl64"/>
    <w:basedOn w:val="a"/>
    <w:rsid w:val="00CE37A5"/>
    <w:pPr>
      <w:pBdr>
        <w:top w:val="none" w:sz="0" w:space="0" w:color="000000"/>
        <w:left w:val="single" w:sz="4" w:space="0" w:color="000000"/>
        <w:bottom w:val="single" w:sz="8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5">
    <w:name w:val="xl65"/>
    <w:basedOn w:val="a"/>
    <w:rsid w:val="00CE37A5"/>
    <w:pPr>
      <w:pBdr>
        <w:top w:val="single" w:sz="8" w:space="0" w:color="000000"/>
        <w:left w:val="single" w:sz="4" w:space="0" w:color="000000"/>
        <w:bottom w:val="none" w:sz="0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66">
    <w:name w:val="xl66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7">
    <w:name w:val="xl67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ConsNormal">
    <w:name w:val="ConsNormal"/>
    <w:uiPriority w:val="99"/>
    <w:rsid w:val="00CE37A5"/>
    <w:pPr>
      <w:suppressAutoHyphens/>
      <w:autoSpaceDE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zh-CN"/>
    </w:rPr>
  </w:style>
  <w:style w:type="paragraph" w:customStyle="1" w:styleId="ConsPlusTitle">
    <w:name w:val="ConsPlusTitle"/>
    <w:rsid w:val="00CE37A5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zh-CN"/>
    </w:rPr>
  </w:style>
  <w:style w:type="paragraph" w:customStyle="1" w:styleId="xl68">
    <w:name w:val="xl68"/>
    <w:basedOn w:val="a"/>
    <w:rsid w:val="00CE37A5"/>
    <w:pP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69">
    <w:name w:val="xl69"/>
    <w:basedOn w:val="a"/>
    <w:rsid w:val="00CE37A5"/>
    <w:pP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70">
    <w:name w:val="xl70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71">
    <w:name w:val="xl71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2">
    <w:name w:val="xl72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73">
    <w:name w:val="xl73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4">
    <w:name w:val="xl74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75">
    <w:name w:val="xl75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6">
    <w:name w:val="xl76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7">
    <w:name w:val="xl77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78">
    <w:name w:val="xl78"/>
    <w:basedOn w:val="a"/>
    <w:rsid w:val="00CE37A5"/>
    <w:pPr>
      <w:shd w:val="clear" w:color="auto" w:fill="FFFFFF"/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79">
    <w:name w:val="xl79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80">
    <w:name w:val="xl80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81">
    <w:name w:val="xl81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82">
    <w:name w:val="xl82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b/>
      <w:bCs/>
      <w:lang w:eastAsia="zh-CN"/>
    </w:rPr>
  </w:style>
  <w:style w:type="paragraph" w:customStyle="1" w:styleId="xl83">
    <w:name w:val="xl83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eastAsia="Times New Roman"/>
      <w:lang w:eastAsia="zh-CN"/>
    </w:rPr>
  </w:style>
  <w:style w:type="paragraph" w:customStyle="1" w:styleId="xl84">
    <w:name w:val="xl84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eastAsia="Times New Roman"/>
      <w:lang w:eastAsia="zh-CN"/>
    </w:rPr>
  </w:style>
  <w:style w:type="paragraph" w:customStyle="1" w:styleId="xl85">
    <w:name w:val="xl85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ascii="Arial" w:eastAsia="Times New Roman" w:hAnsi="Arial" w:cs="Arial"/>
      <w:lang w:eastAsia="zh-CN"/>
    </w:rPr>
  </w:style>
  <w:style w:type="paragraph" w:customStyle="1" w:styleId="xl86">
    <w:name w:val="xl86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87">
    <w:name w:val="xl87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88">
    <w:name w:val="xl88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eastAsia="Times New Roman"/>
      <w:b/>
      <w:bCs/>
      <w:lang w:eastAsia="zh-CN"/>
    </w:rPr>
  </w:style>
  <w:style w:type="paragraph" w:customStyle="1" w:styleId="xl89">
    <w:name w:val="xl89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90">
    <w:name w:val="xl90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b/>
      <w:bCs/>
      <w:lang w:eastAsia="zh-CN"/>
    </w:rPr>
  </w:style>
  <w:style w:type="paragraph" w:customStyle="1" w:styleId="xl91">
    <w:name w:val="xl91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lang w:eastAsia="zh-CN"/>
    </w:rPr>
  </w:style>
  <w:style w:type="paragraph" w:customStyle="1" w:styleId="xl92">
    <w:name w:val="xl92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lang w:eastAsia="zh-CN"/>
    </w:rPr>
  </w:style>
  <w:style w:type="paragraph" w:customStyle="1" w:styleId="xl93">
    <w:name w:val="xl93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rFonts w:ascii="Arial" w:eastAsia="Times New Roman" w:hAnsi="Arial" w:cs="Arial"/>
      <w:b/>
      <w:bCs/>
      <w:lang w:eastAsia="zh-CN"/>
    </w:rPr>
  </w:style>
  <w:style w:type="paragraph" w:customStyle="1" w:styleId="xl94">
    <w:name w:val="xl94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b/>
      <w:bCs/>
      <w:lang w:eastAsia="zh-CN"/>
    </w:rPr>
  </w:style>
  <w:style w:type="paragraph" w:customStyle="1" w:styleId="xl95">
    <w:name w:val="xl95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ascii="Arial" w:eastAsia="Times New Roman" w:hAnsi="Arial" w:cs="Arial"/>
      <w:lang w:eastAsia="zh-CN"/>
    </w:rPr>
  </w:style>
  <w:style w:type="paragraph" w:customStyle="1" w:styleId="xl96">
    <w:name w:val="xl96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rFonts w:eastAsia="Times New Roman"/>
      <w:lang w:eastAsia="zh-CN"/>
    </w:rPr>
  </w:style>
  <w:style w:type="paragraph" w:customStyle="1" w:styleId="xl97">
    <w:name w:val="xl97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rFonts w:ascii="Arial" w:eastAsia="Times New Roman" w:hAnsi="Arial" w:cs="Arial"/>
      <w:b/>
      <w:bCs/>
      <w:lang w:eastAsia="zh-CN"/>
    </w:rPr>
  </w:style>
  <w:style w:type="paragraph" w:customStyle="1" w:styleId="xl98">
    <w:name w:val="xl98"/>
    <w:basedOn w:val="a"/>
    <w:rsid w:val="00CE37A5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</w:pPr>
    <w:rPr>
      <w:rFonts w:eastAsia="Times New Roman"/>
      <w:lang w:eastAsia="zh-CN"/>
    </w:rPr>
  </w:style>
  <w:style w:type="paragraph" w:customStyle="1" w:styleId="xl99">
    <w:name w:val="xl99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0">
    <w:name w:val="xl100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1">
    <w:name w:val="xl101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2">
    <w:name w:val="xl102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03">
    <w:name w:val="xl103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4">
    <w:name w:val="xl104"/>
    <w:basedOn w:val="a"/>
    <w:rsid w:val="00CE37A5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5">
    <w:name w:val="xl105"/>
    <w:basedOn w:val="a"/>
    <w:rsid w:val="00CE37A5"/>
    <w:pPr>
      <w:pBdr>
        <w:top w:val="single" w:sz="8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06">
    <w:name w:val="xl106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7">
    <w:name w:val="xl107"/>
    <w:basedOn w:val="a"/>
    <w:rsid w:val="00CE37A5"/>
    <w:pPr>
      <w:pBdr>
        <w:top w:val="single" w:sz="4" w:space="0" w:color="000000"/>
        <w:left w:val="single" w:sz="4" w:space="0" w:color="000000"/>
        <w:bottom w:val="none" w:sz="0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8">
    <w:name w:val="xl108"/>
    <w:basedOn w:val="a"/>
    <w:rsid w:val="00CE37A5"/>
    <w:pPr>
      <w:pBdr>
        <w:top w:val="single" w:sz="8" w:space="0" w:color="000000"/>
        <w:left w:val="single" w:sz="4" w:space="0" w:color="000000"/>
        <w:bottom w:val="single" w:sz="4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09">
    <w:name w:val="xl109"/>
    <w:basedOn w:val="a"/>
    <w:rsid w:val="00CE37A5"/>
    <w:pPr>
      <w:pBdr>
        <w:top w:val="single" w:sz="8" w:space="0" w:color="000000"/>
        <w:left w:val="none" w:sz="0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0">
    <w:name w:val="xl110"/>
    <w:basedOn w:val="a"/>
    <w:rsid w:val="00CE37A5"/>
    <w:pPr>
      <w:pBdr>
        <w:top w:val="single" w:sz="8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11">
    <w:name w:val="xl111"/>
    <w:basedOn w:val="a"/>
    <w:rsid w:val="00CE37A5"/>
    <w:pPr>
      <w:pBdr>
        <w:top w:val="single" w:sz="4" w:space="0" w:color="000000"/>
        <w:left w:val="single" w:sz="8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2">
    <w:name w:val="xl112"/>
    <w:basedOn w:val="a"/>
    <w:rsid w:val="00CE37A5"/>
    <w:pPr>
      <w:pBdr>
        <w:top w:val="single" w:sz="4" w:space="0" w:color="000000"/>
        <w:left w:val="single" w:sz="8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3">
    <w:name w:val="xl113"/>
    <w:basedOn w:val="a"/>
    <w:rsid w:val="00CE37A5"/>
    <w:pPr>
      <w:pBdr>
        <w:top w:val="single" w:sz="8" w:space="0" w:color="000000"/>
        <w:left w:val="single" w:sz="4" w:space="0" w:color="000000"/>
        <w:bottom w:val="single" w:sz="8" w:space="0" w:color="000000"/>
        <w:right w:val="none" w:sz="0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14">
    <w:name w:val="xl114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15">
    <w:name w:val="xl115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6">
    <w:name w:val="xl116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7">
    <w:name w:val="xl117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18">
    <w:name w:val="xl118"/>
    <w:basedOn w:val="a"/>
    <w:rsid w:val="00CE37A5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19">
    <w:name w:val="xl119"/>
    <w:basedOn w:val="a"/>
    <w:rsid w:val="00CE37A5"/>
    <w:pPr>
      <w:pBdr>
        <w:top w:val="none" w:sz="0" w:space="0" w:color="000000"/>
        <w:left w:val="single" w:sz="8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</w:pPr>
    <w:rPr>
      <w:rFonts w:eastAsia="Times New Roman"/>
      <w:lang w:eastAsia="zh-CN"/>
    </w:rPr>
  </w:style>
  <w:style w:type="paragraph" w:customStyle="1" w:styleId="xl120">
    <w:name w:val="xl120"/>
    <w:basedOn w:val="a"/>
    <w:rsid w:val="00CE37A5"/>
    <w:pPr>
      <w:pBdr>
        <w:top w:val="none" w:sz="0" w:space="0" w:color="000000"/>
        <w:left w:val="single" w:sz="4" w:space="0" w:color="000000"/>
        <w:bottom w:val="none" w:sz="0" w:space="0" w:color="000000"/>
        <w:right w:val="single" w:sz="4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1">
    <w:name w:val="xl121"/>
    <w:basedOn w:val="a"/>
    <w:rsid w:val="00CE37A5"/>
    <w:pPr>
      <w:pBdr>
        <w:top w:val="none" w:sz="0" w:space="0" w:color="000000"/>
        <w:left w:val="single" w:sz="4" w:space="0" w:color="000000"/>
        <w:bottom w:val="none" w:sz="0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2">
    <w:name w:val="xl122"/>
    <w:basedOn w:val="a"/>
    <w:rsid w:val="00CE37A5"/>
    <w:pPr>
      <w:pBdr>
        <w:top w:val="single" w:sz="8" w:space="0" w:color="000000"/>
        <w:left w:val="single" w:sz="8" w:space="0" w:color="000000"/>
        <w:bottom w:val="none" w:sz="0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3">
    <w:name w:val="xl123"/>
    <w:basedOn w:val="a"/>
    <w:rsid w:val="00CE37A5"/>
    <w:pPr>
      <w:pBdr>
        <w:top w:val="none" w:sz="0" w:space="0" w:color="000000"/>
        <w:left w:val="single" w:sz="8" w:space="0" w:color="000000"/>
        <w:bottom w:val="none" w:sz="0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4">
    <w:name w:val="xl124"/>
    <w:basedOn w:val="a"/>
    <w:rsid w:val="00CE37A5"/>
    <w:pPr>
      <w:pBdr>
        <w:top w:val="single" w:sz="8" w:space="0" w:color="000000"/>
        <w:left w:val="single" w:sz="8" w:space="0" w:color="000000"/>
        <w:bottom w:val="none" w:sz="0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5">
    <w:name w:val="xl125"/>
    <w:basedOn w:val="a"/>
    <w:rsid w:val="00CE37A5"/>
    <w:pPr>
      <w:pBdr>
        <w:top w:val="none" w:sz="0" w:space="0" w:color="000000"/>
        <w:left w:val="single" w:sz="8" w:space="0" w:color="000000"/>
        <w:bottom w:val="none" w:sz="0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6">
    <w:name w:val="xl126"/>
    <w:basedOn w:val="a"/>
    <w:rsid w:val="00CE37A5"/>
    <w:pPr>
      <w:pBdr>
        <w:top w:val="single" w:sz="8" w:space="0" w:color="000000"/>
        <w:left w:val="single" w:sz="8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27">
    <w:name w:val="xl127"/>
    <w:basedOn w:val="a"/>
    <w:rsid w:val="00CE37A5"/>
    <w:pPr>
      <w:pBdr>
        <w:top w:val="single" w:sz="8" w:space="0" w:color="000000"/>
        <w:left w:val="none" w:sz="0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28">
    <w:name w:val="xl128"/>
    <w:basedOn w:val="a"/>
    <w:rsid w:val="00CE37A5"/>
    <w:pPr>
      <w:pBdr>
        <w:top w:val="single" w:sz="8" w:space="0" w:color="000000"/>
        <w:left w:val="none" w:sz="0" w:space="0" w:color="000000"/>
        <w:bottom w:val="single" w:sz="8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font5">
    <w:name w:val="font5"/>
    <w:basedOn w:val="a"/>
    <w:rsid w:val="00CE37A5"/>
    <w:pPr>
      <w:suppressAutoHyphens/>
      <w:spacing w:before="280" w:after="280"/>
    </w:pPr>
    <w:rPr>
      <w:rFonts w:eastAsia="Times New Roman"/>
      <w:color w:val="000000"/>
      <w:sz w:val="20"/>
      <w:szCs w:val="20"/>
      <w:lang w:eastAsia="zh-CN"/>
    </w:rPr>
  </w:style>
  <w:style w:type="paragraph" w:customStyle="1" w:styleId="font6">
    <w:name w:val="font6"/>
    <w:basedOn w:val="a"/>
    <w:rsid w:val="00CE37A5"/>
    <w:pPr>
      <w:suppressAutoHyphens/>
      <w:spacing w:before="280" w:after="280"/>
    </w:pPr>
    <w:rPr>
      <w:rFonts w:eastAsia="Times New Roman"/>
      <w:color w:val="000000"/>
      <w:lang w:eastAsia="zh-CN"/>
    </w:rPr>
  </w:style>
  <w:style w:type="paragraph" w:customStyle="1" w:styleId="font7">
    <w:name w:val="font7"/>
    <w:basedOn w:val="a"/>
    <w:rsid w:val="00CE37A5"/>
    <w:pPr>
      <w:suppressAutoHyphens/>
      <w:spacing w:before="280" w:after="280"/>
    </w:pPr>
    <w:rPr>
      <w:rFonts w:eastAsia="Times New Roman"/>
      <w:color w:val="000000"/>
      <w:lang w:eastAsia="zh-CN"/>
    </w:rPr>
  </w:style>
  <w:style w:type="paragraph" w:customStyle="1" w:styleId="font8">
    <w:name w:val="font8"/>
    <w:basedOn w:val="a"/>
    <w:rsid w:val="00CE37A5"/>
    <w:pPr>
      <w:suppressAutoHyphens/>
      <w:spacing w:before="280" w:after="280"/>
    </w:pPr>
    <w:rPr>
      <w:rFonts w:eastAsia="Times New Roman"/>
      <w:color w:val="000000"/>
      <w:lang w:eastAsia="zh-CN"/>
    </w:rPr>
  </w:style>
  <w:style w:type="paragraph" w:customStyle="1" w:styleId="font9">
    <w:name w:val="font9"/>
    <w:basedOn w:val="a"/>
    <w:rsid w:val="00CE37A5"/>
    <w:pPr>
      <w:suppressAutoHyphens/>
      <w:spacing w:before="280" w:after="280"/>
    </w:pPr>
    <w:rPr>
      <w:rFonts w:eastAsia="Times New Roman"/>
      <w:color w:val="000000"/>
      <w:sz w:val="26"/>
      <w:szCs w:val="26"/>
      <w:lang w:eastAsia="zh-CN"/>
    </w:rPr>
  </w:style>
  <w:style w:type="paragraph" w:customStyle="1" w:styleId="font10">
    <w:name w:val="font10"/>
    <w:basedOn w:val="a"/>
    <w:rsid w:val="00CE37A5"/>
    <w:pPr>
      <w:suppressAutoHyphens/>
      <w:spacing w:before="280" w:after="280"/>
    </w:pPr>
    <w:rPr>
      <w:rFonts w:eastAsia="Times New Roman"/>
      <w:color w:val="000000"/>
      <w:sz w:val="26"/>
      <w:szCs w:val="26"/>
      <w:lang w:eastAsia="zh-CN"/>
    </w:rPr>
  </w:style>
  <w:style w:type="paragraph" w:customStyle="1" w:styleId="font11">
    <w:name w:val="font11"/>
    <w:basedOn w:val="a"/>
    <w:rsid w:val="00CE37A5"/>
    <w:pPr>
      <w:suppressAutoHyphens/>
      <w:spacing w:before="280" w:after="280"/>
    </w:pPr>
    <w:rPr>
      <w:rFonts w:ascii="Calibri" w:eastAsia="Times New Roman" w:hAnsi="Calibri" w:cs="Calibri"/>
      <w:color w:val="000000"/>
      <w:sz w:val="20"/>
      <w:szCs w:val="20"/>
      <w:lang w:eastAsia="zh-CN"/>
    </w:rPr>
  </w:style>
  <w:style w:type="paragraph" w:customStyle="1" w:styleId="xl129">
    <w:name w:val="xl129"/>
    <w:basedOn w:val="a"/>
    <w:rsid w:val="00CE37A5"/>
    <w:pP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30">
    <w:name w:val="xl130"/>
    <w:basedOn w:val="a"/>
    <w:rsid w:val="00CE37A5"/>
    <w:pP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31">
    <w:name w:val="xl131"/>
    <w:basedOn w:val="a"/>
    <w:rsid w:val="00CE37A5"/>
    <w:pP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lang w:eastAsia="zh-CN"/>
    </w:rPr>
  </w:style>
  <w:style w:type="paragraph" w:customStyle="1" w:styleId="xl132">
    <w:name w:val="xl132"/>
    <w:basedOn w:val="a"/>
    <w:rsid w:val="00CE37A5"/>
    <w:pPr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33">
    <w:name w:val="xl133"/>
    <w:basedOn w:val="a"/>
    <w:rsid w:val="00CE37A5"/>
    <w:pPr>
      <w:pBdr>
        <w:top w:val="single" w:sz="8" w:space="0" w:color="000000"/>
        <w:left w:val="single" w:sz="8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b/>
      <w:bCs/>
      <w:sz w:val="22"/>
      <w:szCs w:val="22"/>
      <w:lang w:eastAsia="zh-CN"/>
    </w:rPr>
  </w:style>
  <w:style w:type="paragraph" w:customStyle="1" w:styleId="xl134">
    <w:name w:val="xl134"/>
    <w:basedOn w:val="a"/>
    <w:rsid w:val="00CE37A5"/>
    <w:pPr>
      <w:pBdr>
        <w:top w:val="single" w:sz="8" w:space="0" w:color="000000"/>
        <w:left w:val="none" w:sz="0" w:space="0" w:color="000000"/>
        <w:bottom w:val="single" w:sz="8" w:space="0" w:color="000000"/>
        <w:right w:val="none" w:sz="0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xl135">
    <w:name w:val="xl135"/>
    <w:basedOn w:val="a"/>
    <w:rsid w:val="00CE37A5"/>
    <w:pPr>
      <w:pBdr>
        <w:top w:val="single" w:sz="8" w:space="0" w:color="000000"/>
        <w:left w:val="none" w:sz="0" w:space="0" w:color="000000"/>
        <w:bottom w:val="single" w:sz="8" w:space="0" w:color="000000"/>
        <w:right w:val="single" w:sz="8" w:space="0" w:color="000000"/>
      </w:pBdr>
      <w:shd w:val="clear" w:color="auto" w:fill="FFFFFF"/>
      <w:suppressAutoHyphens/>
      <w:spacing w:before="280" w:after="280"/>
      <w:jc w:val="center"/>
    </w:pPr>
    <w:rPr>
      <w:rFonts w:eastAsia="Times New Roman"/>
      <w:lang w:eastAsia="zh-CN"/>
    </w:rPr>
  </w:style>
  <w:style w:type="paragraph" w:customStyle="1" w:styleId="af6">
    <w:name w:val="Содержимое таблицы"/>
    <w:basedOn w:val="a"/>
    <w:rsid w:val="00CE37A5"/>
    <w:pPr>
      <w:suppressLineNumbers/>
      <w:suppressAutoHyphens/>
    </w:pPr>
    <w:rPr>
      <w:rFonts w:eastAsia="Times New Roman"/>
      <w:sz w:val="20"/>
      <w:szCs w:val="20"/>
      <w:lang w:eastAsia="zh-CN"/>
    </w:rPr>
  </w:style>
  <w:style w:type="paragraph" w:customStyle="1" w:styleId="af7">
    <w:name w:val="Заголовок таблицы"/>
    <w:basedOn w:val="af6"/>
    <w:rsid w:val="00CE37A5"/>
    <w:pPr>
      <w:jc w:val="center"/>
    </w:pPr>
    <w:rPr>
      <w:b/>
      <w:bCs/>
    </w:rPr>
  </w:style>
  <w:style w:type="paragraph" w:customStyle="1" w:styleId="15">
    <w:name w:val="Стиль1"/>
    <w:basedOn w:val="a"/>
    <w:next w:val="a"/>
    <w:rsid w:val="00CE37A5"/>
    <w:pPr>
      <w:suppressAutoHyphens/>
      <w:ind w:firstLine="709"/>
      <w:jc w:val="both"/>
    </w:pPr>
    <w:rPr>
      <w:rFonts w:ascii="Arial" w:eastAsia="Times New Roman" w:hAnsi="Arial" w:cs="Arial"/>
      <w:lang w:eastAsia="zh-CN"/>
    </w:rPr>
  </w:style>
  <w:style w:type="paragraph" w:customStyle="1" w:styleId="font12">
    <w:name w:val="font12"/>
    <w:basedOn w:val="a"/>
    <w:rsid w:val="00CE37A5"/>
    <w:pPr>
      <w:spacing w:before="280" w:after="280"/>
    </w:pPr>
    <w:rPr>
      <w:rFonts w:eastAsia="Times New Roman"/>
      <w:color w:val="000000"/>
      <w:lang w:eastAsia="zh-CN"/>
    </w:rPr>
  </w:style>
  <w:style w:type="numbering" w:customStyle="1" w:styleId="16">
    <w:name w:val="Нет списка1"/>
    <w:next w:val="a2"/>
    <w:uiPriority w:val="99"/>
    <w:semiHidden/>
    <w:unhideWhenUsed/>
    <w:rsid w:val="00CE37A5"/>
  </w:style>
  <w:style w:type="numbering" w:customStyle="1" w:styleId="25">
    <w:name w:val="Нет списка2"/>
    <w:next w:val="a2"/>
    <w:uiPriority w:val="99"/>
    <w:semiHidden/>
    <w:unhideWhenUsed/>
    <w:rsid w:val="00CE37A5"/>
  </w:style>
  <w:style w:type="paragraph" w:customStyle="1" w:styleId="xl136">
    <w:name w:val="xl136"/>
    <w:basedOn w:val="a"/>
    <w:rsid w:val="00CE3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ascii="Arial" w:eastAsia="Times New Roman" w:hAnsi="Arial" w:cs="Arial"/>
    </w:rPr>
  </w:style>
  <w:style w:type="paragraph" w:customStyle="1" w:styleId="xl137">
    <w:name w:val="xl137"/>
    <w:basedOn w:val="a"/>
    <w:rsid w:val="00CE37A5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38">
    <w:name w:val="xl138"/>
    <w:basedOn w:val="a"/>
    <w:rsid w:val="00CE37A5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39">
    <w:name w:val="xl139"/>
    <w:basedOn w:val="a"/>
    <w:rsid w:val="00CE37A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40">
    <w:name w:val="xl140"/>
    <w:basedOn w:val="a"/>
    <w:rsid w:val="00CE37A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paragraph" w:customStyle="1" w:styleId="xl141">
    <w:name w:val="xl141"/>
    <w:basedOn w:val="a"/>
    <w:rsid w:val="00CE37A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Arial" w:eastAsia="Times New Roman" w:hAnsi="Arial" w:cs="Arial"/>
      <w:b/>
      <w:bCs/>
    </w:rPr>
  </w:style>
  <w:style w:type="numbering" w:customStyle="1" w:styleId="32">
    <w:name w:val="Нет списка3"/>
    <w:next w:val="a2"/>
    <w:uiPriority w:val="99"/>
    <w:semiHidden/>
    <w:unhideWhenUsed/>
    <w:rsid w:val="00CE37A5"/>
  </w:style>
  <w:style w:type="numbering" w:customStyle="1" w:styleId="42">
    <w:name w:val="Нет списка4"/>
    <w:next w:val="a2"/>
    <w:uiPriority w:val="99"/>
    <w:semiHidden/>
    <w:unhideWhenUsed/>
    <w:rsid w:val="00CE37A5"/>
  </w:style>
  <w:style w:type="numbering" w:customStyle="1" w:styleId="52">
    <w:name w:val="Нет списка5"/>
    <w:next w:val="a2"/>
    <w:uiPriority w:val="99"/>
    <w:semiHidden/>
    <w:unhideWhenUsed/>
    <w:rsid w:val="00CE37A5"/>
  </w:style>
  <w:style w:type="paragraph" w:customStyle="1" w:styleId="xl142">
    <w:name w:val="xl142"/>
    <w:basedOn w:val="a"/>
    <w:rsid w:val="00CE3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43">
    <w:name w:val="xl143"/>
    <w:basedOn w:val="a"/>
    <w:rsid w:val="00CE3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44">
    <w:name w:val="xl144"/>
    <w:basedOn w:val="a"/>
    <w:rsid w:val="00CE37A5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45">
    <w:name w:val="xl145"/>
    <w:basedOn w:val="a"/>
    <w:rsid w:val="00CE3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46">
    <w:name w:val="xl146"/>
    <w:basedOn w:val="a"/>
    <w:rsid w:val="00CE3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/>
      <w:sz w:val="16"/>
      <w:szCs w:val="16"/>
    </w:rPr>
  </w:style>
  <w:style w:type="paragraph" w:customStyle="1" w:styleId="xl147">
    <w:name w:val="xl147"/>
    <w:basedOn w:val="a"/>
    <w:rsid w:val="00CE3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/>
      <w:sz w:val="16"/>
      <w:szCs w:val="16"/>
    </w:rPr>
  </w:style>
  <w:style w:type="paragraph" w:customStyle="1" w:styleId="xl148">
    <w:name w:val="xl148"/>
    <w:basedOn w:val="a"/>
    <w:rsid w:val="00CE3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49">
    <w:name w:val="xl149"/>
    <w:basedOn w:val="a"/>
    <w:rsid w:val="00CE3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50">
    <w:name w:val="xl150"/>
    <w:basedOn w:val="a"/>
    <w:rsid w:val="00CE3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b/>
      <w:bCs/>
      <w:sz w:val="16"/>
      <w:szCs w:val="16"/>
    </w:rPr>
  </w:style>
  <w:style w:type="paragraph" w:customStyle="1" w:styleId="xl151">
    <w:name w:val="xl151"/>
    <w:basedOn w:val="a"/>
    <w:rsid w:val="00CE3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52">
    <w:name w:val="xl152"/>
    <w:basedOn w:val="a"/>
    <w:rsid w:val="00CE37A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53">
    <w:name w:val="xl153"/>
    <w:basedOn w:val="a"/>
    <w:rsid w:val="00CE37A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54">
    <w:name w:val="xl154"/>
    <w:basedOn w:val="a"/>
    <w:rsid w:val="00CE37A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55">
    <w:name w:val="xl155"/>
    <w:basedOn w:val="a"/>
    <w:rsid w:val="00CE3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156">
    <w:name w:val="xl156"/>
    <w:basedOn w:val="a"/>
    <w:rsid w:val="00CE3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57">
    <w:name w:val="xl157"/>
    <w:basedOn w:val="a"/>
    <w:rsid w:val="00CE3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58">
    <w:name w:val="xl158"/>
    <w:basedOn w:val="a"/>
    <w:rsid w:val="00CE3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59">
    <w:name w:val="xl159"/>
    <w:basedOn w:val="a"/>
    <w:rsid w:val="00CE37A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60">
    <w:name w:val="xl160"/>
    <w:basedOn w:val="a"/>
    <w:rsid w:val="00CE37A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eastAsia="Times New Roman"/>
      <w:sz w:val="18"/>
      <w:szCs w:val="18"/>
    </w:rPr>
  </w:style>
  <w:style w:type="paragraph" w:customStyle="1" w:styleId="xl161">
    <w:name w:val="xl161"/>
    <w:basedOn w:val="a"/>
    <w:rsid w:val="00CE3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62">
    <w:name w:val="xl162"/>
    <w:basedOn w:val="a"/>
    <w:rsid w:val="00CE3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63">
    <w:name w:val="xl163"/>
    <w:basedOn w:val="a"/>
    <w:rsid w:val="00CE37A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64">
    <w:name w:val="xl164"/>
    <w:basedOn w:val="a"/>
    <w:rsid w:val="00CE3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65">
    <w:name w:val="xl165"/>
    <w:basedOn w:val="a"/>
    <w:rsid w:val="00CE3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66">
    <w:name w:val="xl166"/>
    <w:basedOn w:val="a"/>
    <w:rsid w:val="00CE37A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b/>
      <w:bCs/>
      <w:sz w:val="18"/>
      <w:szCs w:val="18"/>
    </w:rPr>
  </w:style>
  <w:style w:type="paragraph" w:customStyle="1" w:styleId="xl167">
    <w:name w:val="xl167"/>
    <w:basedOn w:val="a"/>
    <w:rsid w:val="00CE37A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16"/>
      <w:szCs w:val="16"/>
    </w:rPr>
  </w:style>
  <w:style w:type="paragraph" w:customStyle="1" w:styleId="xl168">
    <w:name w:val="xl168"/>
    <w:basedOn w:val="a"/>
    <w:rsid w:val="00CE37A5"/>
    <w:pPr>
      <w:spacing w:before="100" w:beforeAutospacing="1" w:after="100" w:afterAutospacing="1"/>
    </w:pPr>
    <w:rPr>
      <w:rFonts w:eastAsia="Times New Roman"/>
      <w:b/>
      <w:bCs/>
    </w:rPr>
  </w:style>
  <w:style w:type="paragraph" w:customStyle="1" w:styleId="xl169">
    <w:name w:val="xl169"/>
    <w:basedOn w:val="a"/>
    <w:rsid w:val="00CE3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18"/>
      <w:szCs w:val="18"/>
    </w:rPr>
  </w:style>
  <w:style w:type="paragraph" w:customStyle="1" w:styleId="xl170">
    <w:name w:val="xl170"/>
    <w:basedOn w:val="a"/>
    <w:rsid w:val="00CE3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18"/>
      <w:szCs w:val="18"/>
    </w:rPr>
  </w:style>
  <w:style w:type="paragraph" w:customStyle="1" w:styleId="xl171">
    <w:name w:val="xl171"/>
    <w:basedOn w:val="a"/>
    <w:rsid w:val="00CE37A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72">
    <w:name w:val="xl172"/>
    <w:basedOn w:val="a"/>
    <w:rsid w:val="00CE37A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73">
    <w:name w:val="xl173"/>
    <w:basedOn w:val="a"/>
    <w:rsid w:val="00CE37A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74">
    <w:name w:val="xl174"/>
    <w:basedOn w:val="a"/>
    <w:rsid w:val="00CE37A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75">
    <w:name w:val="xl175"/>
    <w:basedOn w:val="a"/>
    <w:rsid w:val="00CE3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</w:rPr>
  </w:style>
  <w:style w:type="paragraph" w:customStyle="1" w:styleId="xl176">
    <w:name w:val="xl176"/>
    <w:basedOn w:val="a"/>
    <w:rsid w:val="00CE37A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eastAsia="Times New Roman"/>
      <w:sz w:val="18"/>
      <w:szCs w:val="18"/>
    </w:rPr>
  </w:style>
  <w:style w:type="paragraph" w:customStyle="1" w:styleId="xl177">
    <w:name w:val="xl177"/>
    <w:basedOn w:val="a"/>
    <w:rsid w:val="00CE37A5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eastAsia="Times New Roman" w:hAnsi="Arial" w:cs="Arial"/>
      <w:sz w:val="16"/>
      <w:szCs w:val="16"/>
    </w:rPr>
  </w:style>
  <w:style w:type="paragraph" w:customStyle="1" w:styleId="xl178">
    <w:name w:val="xl178"/>
    <w:basedOn w:val="a"/>
    <w:rsid w:val="00CE3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79">
    <w:name w:val="xl179"/>
    <w:basedOn w:val="a"/>
    <w:rsid w:val="00CE3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0">
    <w:name w:val="xl180"/>
    <w:basedOn w:val="a"/>
    <w:rsid w:val="00CE3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xl181">
    <w:name w:val="xl181"/>
    <w:basedOn w:val="a"/>
    <w:rsid w:val="00CE37A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eastAsia="Times New Roman"/>
      <w:sz w:val="18"/>
      <w:szCs w:val="18"/>
    </w:rPr>
  </w:style>
  <w:style w:type="paragraph" w:customStyle="1" w:styleId="xl182">
    <w:name w:val="xl182"/>
    <w:basedOn w:val="a"/>
    <w:rsid w:val="00CE37A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3">
    <w:name w:val="xl183"/>
    <w:basedOn w:val="a"/>
    <w:rsid w:val="00CE37A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eastAsia="Times New Roman"/>
      <w:sz w:val="16"/>
      <w:szCs w:val="16"/>
    </w:rPr>
  </w:style>
  <w:style w:type="paragraph" w:customStyle="1" w:styleId="xl184">
    <w:name w:val="xl184"/>
    <w:basedOn w:val="a"/>
    <w:rsid w:val="00CE37A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6"/>
      <w:szCs w:val="16"/>
    </w:rPr>
  </w:style>
  <w:style w:type="paragraph" w:customStyle="1" w:styleId="xl185">
    <w:name w:val="xl185"/>
    <w:basedOn w:val="a"/>
    <w:rsid w:val="00CE37A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</w:pPr>
    <w:rPr>
      <w:rFonts w:eastAsia="Times New Roman"/>
      <w:b/>
      <w:bCs/>
      <w:sz w:val="18"/>
      <w:szCs w:val="18"/>
    </w:rPr>
  </w:style>
  <w:style w:type="paragraph" w:customStyle="1" w:styleId="xl186">
    <w:name w:val="xl186"/>
    <w:basedOn w:val="a"/>
    <w:rsid w:val="00CE37A5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7">
    <w:name w:val="xl187"/>
    <w:basedOn w:val="a"/>
    <w:rsid w:val="00CE37A5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88">
    <w:name w:val="xl188"/>
    <w:basedOn w:val="a"/>
    <w:rsid w:val="00CE37A5"/>
    <w:pPr>
      <w:pBdr>
        <w:top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89">
    <w:name w:val="xl189"/>
    <w:basedOn w:val="a"/>
    <w:rsid w:val="00CE37A5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90">
    <w:name w:val="xl190"/>
    <w:basedOn w:val="a"/>
    <w:rsid w:val="00CE3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numbering" w:customStyle="1" w:styleId="61">
    <w:name w:val="Нет списка6"/>
    <w:next w:val="a2"/>
    <w:uiPriority w:val="99"/>
    <w:semiHidden/>
    <w:unhideWhenUsed/>
    <w:rsid w:val="00CE37A5"/>
  </w:style>
  <w:style w:type="paragraph" w:customStyle="1" w:styleId="xl191">
    <w:name w:val="xl191"/>
    <w:basedOn w:val="a"/>
    <w:rsid w:val="00CE3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6"/>
      <w:szCs w:val="16"/>
    </w:rPr>
  </w:style>
  <w:style w:type="numbering" w:customStyle="1" w:styleId="7">
    <w:name w:val="Нет списка7"/>
    <w:next w:val="a2"/>
    <w:uiPriority w:val="99"/>
    <w:semiHidden/>
    <w:unhideWhenUsed/>
    <w:rsid w:val="00CE37A5"/>
  </w:style>
  <w:style w:type="paragraph" w:customStyle="1" w:styleId="xl192">
    <w:name w:val="xl192"/>
    <w:basedOn w:val="a"/>
    <w:rsid w:val="00CE37A5"/>
    <w:pPr>
      <w:pBdr>
        <w:bottom w:val="single" w:sz="4" w:space="0" w:color="auto"/>
      </w:pBdr>
      <w:spacing w:before="100" w:beforeAutospacing="1" w:after="100" w:afterAutospacing="1"/>
      <w:jc w:val="center"/>
    </w:pPr>
    <w:rPr>
      <w:rFonts w:eastAsia="Times New Roman"/>
    </w:rPr>
  </w:style>
  <w:style w:type="paragraph" w:customStyle="1" w:styleId="xl193">
    <w:name w:val="xl193"/>
    <w:basedOn w:val="a"/>
    <w:rsid w:val="00CE3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94">
    <w:name w:val="xl194"/>
    <w:basedOn w:val="a"/>
    <w:rsid w:val="00CE3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95">
    <w:name w:val="xl195"/>
    <w:basedOn w:val="a"/>
    <w:rsid w:val="00CE3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b/>
      <w:bCs/>
      <w:sz w:val="18"/>
      <w:szCs w:val="18"/>
    </w:rPr>
  </w:style>
  <w:style w:type="paragraph" w:customStyle="1" w:styleId="xl196">
    <w:name w:val="xl196"/>
    <w:basedOn w:val="a"/>
    <w:rsid w:val="00CE3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eastAsia="Times New Roman"/>
      <w:sz w:val="18"/>
      <w:szCs w:val="18"/>
    </w:rPr>
  </w:style>
  <w:style w:type="paragraph" w:customStyle="1" w:styleId="xl197">
    <w:name w:val="xl197"/>
    <w:basedOn w:val="a"/>
    <w:rsid w:val="00CE37A5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198">
    <w:name w:val="xl198"/>
    <w:basedOn w:val="a"/>
    <w:rsid w:val="00CE3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199">
    <w:name w:val="xl199"/>
    <w:basedOn w:val="a"/>
    <w:rsid w:val="00CE37A5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paragraph" w:customStyle="1" w:styleId="xl200">
    <w:name w:val="xl200"/>
    <w:basedOn w:val="a"/>
    <w:rsid w:val="00CE37A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b/>
      <w:bCs/>
      <w:sz w:val="18"/>
      <w:szCs w:val="18"/>
    </w:rPr>
  </w:style>
  <w:style w:type="paragraph" w:customStyle="1" w:styleId="xl201">
    <w:name w:val="xl201"/>
    <w:basedOn w:val="a"/>
    <w:rsid w:val="00CE37A5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eastAsia="Times New Roman"/>
      <w:sz w:val="18"/>
      <w:szCs w:val="18"/>
    </w:rPr>
  </w:style>
  <w:style w:type="character" w:styleId="af8">
    <w:name w:val="Strong"/>
    <w:uiPriority w:val="22"/>
    <w:qFormat/>
    <w:rsid w:val="00CE37A5"/>
    <w:rPr>
      <w:b/>
      <w:bCs/>
    </w:rPr>
  </w:style>
  <w:style w:type="character" w:styleId="af9">
    <w:name w:val="Intense Emphasis"/>
    <w:uiPriority w:val="21"/>
    <w:qFormat/>
    <w:rsid w:val="00CE37A5"/>
    <w:rPr>
      <w:i/>
      <w:iCs/>
      <w:color w:val="5B9BD5"/>
    </w:rPr>
  </w:style>
  <w:style w:type="character" w:styleId="afa">
    <w:name w:val="Subtle Emphasis"/>
    <w:uiPriority w:val="19"/>
    <w:qFormat/>
    <w:rsid w:val="00CE37A5"/>
    <w:rPr>
      <w:i/>
      <w:iCs/>
      <w:color w:val="404040"/>
    </w:rPr>
  </w:style>
  <w:style w:type="character" w:styleId="afb">
    <w:name w:val="Subtle Reference"/>
    <w:uiPriority w:val="31"/>
    <w:qFormat/>
    <w:rsid w:val="00CE37A5"/>
    <w:rPr>
      <w:smallCaps/>
      <w:color w:val="5A5A5A"/>
    </w:rPr>
  </w:style>
  <w:style w:type="numbering" w:customStyle="1" w:styleId="8">
    <w:name w:val="Нет списка8"/>
    <w:next w:val="a2"/>
    <w:uiPriority w:val="99"/>
    <w:semiHidden/>
    <w:unhideWhenUsed/>
    <w:rsid w:val="00CE37A5"/>
  </w:style>
  <w:style w:type="paragraph" w:styleId="afc">
    <w:name w:val="Body Text First Indent"/>
    <w:basedOn w:val="ac"/>
    <w:link w:val="afd"/>
    <w:uiPriority w:val="99"/>
    <w:semiHidden/>
    <w:unhideWhenUsed/>
    <w:rsid w:val="00CE37A5"/>
    <w:pPr>
      <w:spacing w:after="0"/>
      <w:ind w:firstLine="360"/>
    </w:pPr>
    <w:rPr>
      <w:rFonts w:ascii="Times New Roman" w:eastAsia="Calibri" w:hAnsi="Times New Roman"/>
      <w:szCs w:val="24"/>
    </w:rPr>
  </w:style>
  <w:style w:type="character" w:customStyle="1" w:styleId="afd">
    <w:name w:val="Красная строка Знак"/>
    <w:basedOn w:val="ad"/>
    <w:link w:val="afc"/>
    <w:uiPriority w:val="99"/>
    <w:semiHidden/>
    <w:rsid w:val="00CE37A5"/>
    <w:rPr>
      <w:rFonts w:ascii="Times New Roman" w:eastAsia="Calibri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73</Pages>
  <Words>15225</Words>
  <Characters>86786</Characters>
  <Application>Microsoft Office Word</Application>
  <DocSecurity>0</DocSecurity>
  <Lines>723</Lines>
  <Paragraphs>203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101808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Морозова Ирина Витальевна</dc:creator>
  <cp:lastModifiedBy>Морозова Ирина Витальевна</cp:lastModifiedBy>
  <cp:revision>2</cp:revision>
  <dcterms:created xsi:type="dcterms:W3CDTF">2026-04-06T10:55:00Z</dcterms:created>
  <dcterms:modified xsi:type="dcterms:W3CDTF">2026-04-06T10:55:00Z</dcterms:modified>
</cp:coreProperties>
</file>